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05656C4" w14:textId="77777777" w:rsidTr="004F2927">
        <w:trPr>
          <w:trHeight w:val="1268"/>
        </w:trPr>
        <w:tc>
          <w:tcPr>
            <w:tcW w:w="1668" w:type="dxa"/>
          </w:tcPr>
          <w:p w14:paraId="7C699D74" w14:textId="77777777" w:rsidR="004702FB" w:rsidRPr="006F1DA5" w:rsidRDefault="004702FB" w:rsidP="004702FB">
            <w:pPr>
              <w:pStyle w:val="Header"/>
              <w:rPr>
                <w:rFonts w:ascii="Arial" w:hAnsi="Arial" w:cs="Arial"/>
                <w:b/>
                <w:color w:val="000000" w:themeColor="text1"/>
              </w:rPr>
            </w:pPr>
          </w:p>
        </w:tc>
        <w:tc>
          <w:tcPr>
            <w:tcW w:w="3361" w:type="dxa"/>
          </w:tcPr>
          <w:p w14:paraId="7ACA77C7" w14:textId="77777777" w:rsidR="004702FB" w:rsidRPr="006F1DA5" w:rsidRDefault="004702FB" w:rsidP="004702FB">
            <w:pPr>
              <w:pStyle w:val="Header"/>
              <w:rPr>
                <w:rFonts w:ascii="Arial" w:hAnsi="Arial" w:cs="Arial"/>
                <w:b/>
                <w:color w:val="000000" w:themeColor="text1"/>
              </w:rPr>
            </w:pPr>
          </w:p>
        </w:tc>
        <w:tc>
          <w:tcPr>
            <w:tcW w:w="4209" w:type="dxa"/>
          </w:tcPr>
          <w:p w14:paraId="44620B3F" w14:textId="77777777" w:rsidR="004702FB" w:rsidRPr="006F1DA5" w:rsidRDefault="004702FB" w:rsidP="004702FB">
            <w:pPr>
              <w:pStyle w:val="Header"/>
              <w:rPr>
                <w:rFonts w:ascii="Arial" w:hAnsi="Arial" w:cs="Arial"/>
                <w:b/>
                <w:color w:val="000000" w:themeColor="text1"/>
              </w:rPr>
            </w:pPr>
          </w:p>
        </w:tc>
      </w:tr>
    </w:tbl>
    <w:p w14:paraId="4E85A065"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t>Obrazec št: 1</w:t>
      </w:r>
    </w:p>
    <w:p w14:paraId="480C529B"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B929B83" w14:textId="77777777" w:rsidR="00F07E9B" w:rsidRDefault="0076092A" w:rsidP="0042616E">
      <w:pPr>
        <w:spacing w:before="225" w:after="120"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gasilskega vozila za tehnične intervencije za potrebe Centra za zaščito in reševanje Domžale</w:t>
      </w:r>
      <w:r>
        <w:rPr>
          <w:rFonts w:ascii="Arial" w:hAnsi="Arial" w:cs="Arial"/>
          <w:color w:val="000000"/>
          <w:sz w:val="18"/>
          <w:szCs w:val="18"/>
        </w:rPr>
        <w:t>« dajemo ponudbo, kot sledi:</w:t>
      </w:r>
    </w:p>
    <w:p w14:paraId="3264B2E7" w14:textId="77777777" w:rsidR="00F07E9B" w:rsidRDefault="0076092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07E9B" w14:paraId="055AC0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30183D" w14:textId="77777777" w:rsidR="00F07E9B" w:rsidRDefault="0076092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ED193" w14:textId="77777777" w:rsidR="00F07E9B" w:rsidRDefault="0076092A">
            <w:r>
              <w:rPr>
                <w:rFonts w:ascii="Arial" w:hAnsi="Arial" w:cs="Arial"/>
                <w:color w:val="000000"/>
                <w:position w:val="-2"/>
                <w:sz w:val="18"/>
                <w:szCs w:val="18"/>
              </w:rPr>
              <w:t> </w:t>
            </w:r>
          </w:p>
        </w:tc>
      </w:tr>
      <w:tr w:rsidR="00F07E9B" w14:paraId="57D67C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87AAA4" w14:textId="77777777" w:rsidR="00F07E9B" w:rsidRDefault="0076092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A1438" w14:textId="77777777" w:rsidR="00F07E9B" w:rsidRDefault="0076092A">
            <w:r>
              <w:rPr>
                <w:rFonts w:ascii="Arial" w:hAnsi="Arial" w:cs="Arial"/>
                <w:color w:val="000000"/>
                <w:position w:val="-2"/>
                <w:sz w:val="18"/>
                <w:szCs w:val="18"/>
              </w:rPr>
              <w:t> </w:t>
            </w:r>
          </w:p>
        </w:tc>
      </w:tr>
    </w:tbl>
    <w:p w14:paraId="5A72A093" w14:textId="77777777" w:rsidR="00F07E9B" w:rsidRDefault="0076092A">
      <w:pPr>
        <w:spacing w:before="225" w:after="225" w:line="240" w:lineRule="auto"/>
        <w:jc w:val="both"/>
      </w:pPr>
      <w:r>
        <w:rPr>
          <w:rFonts w:ascii="Arial" w:hAnsi="Arial" w:cs="Arial"/>
          <w:color w:val="000000"/>
          <w:sz w:val="18"/>
          <w:szCs w:val="18"/>
        </w:rPr>
        <w:t>Ponudbo oddajamo (ustrezno označite):</w:t>
      </w:r>
    </w:p>
    <w:p w14:paraId="7A870715" w14:textId="77777777" w:rsidR="00F07E9B" w:rsidRDefault="0076092A">
      <w:pPr>
        <w:spacing w:before="225" w:after="225" w:line="240" w:lineRule="auto"/>
        <w:jc w:val="both"/>
      </w:pPr>
      <w:r>
        <w:fldChar w:fldCharType="begin">
          <w:ffData>
            <w:name w:val="cbox1602cd0269b7dc"/>
            <w:enabled/>
            <w:calcOnExit w:val="0"/>
            <w:checkBox>
              <w:sizeAuto/>
              <w:default w:val="0"/>
            </w:checkBox>
          </w:ffData>
        </w:fldChar>
      </w:r>
      <w:bookmarkStart w:id="0" w:name="cbox1602cd0269b7dc"/>
      <w:r>
        <w:instrText xml:space="preserve"> FORMCHECKBOX </w:instrText>
      </w:r>
      <w:r w:rsidR="000948DD">
        <w:fldChar w:fldCharType="separate"/>
      </w:r>
      <w:r>
        <w:fldChar w:fldCharType="end"/>
      </w:r>
      <w:bookmarkEnd w:id="0"/>
      <w:r>
        <w:rPr>
          <w:rFonts w:ascii="Arial" w:hAnsi="Arial" w:cs="Arial"/>
          <w:color w:val="000000"/>
          <w:sz w:val="18"/>
          <w:szCs w:val="18"/>
        </w:rPr>
        <w:t> samostojno</w:t>
      </w:r>
    </w:p>
    <w:p w14:paraId="2927AF1C" w14:textId="77777777" w:rsidR="00F07E9B" w:rsidRDefault="0076092A">
      <w:pPr>
        <w:spacing w:before="225" w:after="225" w:line="240" w:lineRule="auto"/>
        <w:jc w:val="both"/>
      </w:pPr>
      <w:r>
        <w:fldChar w:fldCharType="begin">
          <w:ffData>
            <w:name w:val="cbox1602cd0269bb79"/>
            <w:enabled/>
            <w:calcOnExit w:val="0"/>
            <w:checkBox>
              <w:sizeAuto/>
              <w:default w:val="0"/>
            </w:checkBox>
          </w:ffData>
        </w:fldChar>
      </w:r>
      <w:bookmarkStart w:id="1" w:name="cbox1602cd0269bb79"/>
      <w:r>
        <w:instrText xml:space="preserve"> FORMCHECKBOX </w:instrText>
      </w:r>
      <w:r w:rsidR="000948D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2759006" w14:textId="77777777" w:rsidR="00F07E9B" w:rsidRDefault="0076092A">
      <w:pPr>
        <w:spacing w:before="225" w:after="225" w:line="240" w:lineRule="auto"/>
        <w:jc w:val="both"/>
      </w:pPr>
      <w:r>
        <w:fldChar w:fldCharType="begin">
          <w:ffData>
            <w:name w:val="cbox1602cd0269bf78"/>
            <w:enabled/>
            <w:calcOnExit w:val="0"/>
            <w:checkBox>
              <w:sizeAuto/>
              <w:default w:val="0"/>
            </w:checkBox>
          </w:ffData>
        </w:fldChar>
      </w:r>
      <w:bookmarkStart w:id="2" w:name="cbox1602cd0269bf78"/>
      <w:r>
        <w:instrText xml:space="preserve"> FORMCHECKBOX </w:instrText>
      </w:r>
      <w:r w:rsidR="000948D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32321A1" w14:textId="77777777" w:rsidR="00F07E9B" w:rsidRDefault="0076092A" w:rsidP="0042616E">
      <w:pPr>
        <w:spacing w:before="225" w:after="120" w:line="240" w:lineRule="auto"/>
        <w:jc w:val="both"/>
      </w:pPr>
      <w:r>
        <w:fldChar w:fldCharType="begin">
          <w:ffData>
            <w:name w:val="cbox1602cd0269c2e4"/>
            <w:enabled/>
            <w:calcOnExit w:val="0"/>
            <w:checkBox>
              <w:sizeAuto/>
              <w:default w:val="0"/>
            </w:checkBox>
          </w:ffData>
        </w:fldChar>
      </w:r>
      <w:bookmarkStart w:id="3" w:name="cbox1602cd0269c2e4"/>
      <w:r>
        <w:instrText xml:space="preserve"> FORMCHECKBOX </w:instrText>
      </w:r>
      <w:r w:rsidR="000948D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5CDE340" w14:textId="58500BFA" w:rsidR="00F07E9B" w:rsidRDefault="0076092A" w:rsidP="0042616E">
      <w:pPr>
        <w:spacing w:before="120"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3829"/>
        <w:gridCol w:w="2126"/>
        <w:gridCol w:w="1699"/>
        <w:gridCol w:w="1632"/>
      </w:tblGrid>
      <w:tr w:rsidR="0047356E" w14:paraId="3ACF5D0F" w14:textId="77777777" w:rsidTr="0042616E">
        <w:tc>
          <w:tcPr>
            <w:tcW w:w="206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86433D" w14:textId="77777777" w:rsidR="0047356E" w:rsidRDefault="0047356E" w:rsidP="0042616E">
            <w:pPr>
              <w:jc w:val="center"/>
            </w:pPr>
            <w:r>
              <w:rPr>
                <w:rFonts w:ascii="Arial" w:hAnsi="Arial" w:cs="Arial"/>
                <w:b/>
                <w:bCs/>
                <w:color w:val="000000"/>
                <w:position w:val="-2"/>
                <w:sz w:val="18"/>
                <w:szCs w:val="18"/>
                <w:shd w:val="clear" w:color="auto" w:fill="D1D1D1"/>
              </w:rPr>
              <w:t>Postavka</w:t>
            </w:r>
          </w:p>
          <w:p w14:paraId="3E19E721" w14:textId="6BCE6F5F" w:rsidR="0047356E" w:rsidRDefault="0047356E" w:rsidP="0042616E">
            <w:pPr>
              <w:jc w:val="center"/>
            </w:pP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C4B9E7" w14:textId="77777777" w:rsidR="0047356E" w:rsidRDefault="0047356E" w:rsidP="0042616E">
            <w:pPr>
              <w:jc w:val="center"/>
            </w:pPr>
            <w:r>
              <w:rPr>
                <w:rFonts w:ascii="Arial" w:hAnsi="Arial" w:cs="Arial"/>
                <w:b/>
                <w:bCs/>
                <w:color w:val="000000"/>
                <w:position w:val="-2"/>
                <w:sz w:val="18"/>
                <w:szCs w:val="18"/>
                <w:shd w:val="clear" w:color="auto" w:fill="D1D1D1"/>
              </w:rPr>
              <w:t>Vrednost brez DDV</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1C8F62" w14:textId="77777777" w:rsidR="0047356E" w:rsidRDefault="0047356E" w:rsidP="0042616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B592D8" w14:textId="77777777" w:rsidR="0047356E" w:rsidRDefault="0047356E" w:rsidP="0042616E">
            <w:pPr>
              <w:jc w:val="center"/>
            </w:pPr>
            <w:r>
              <w:rPr>
                <w:rFonts w:ascii="Arial" w:hAnsi="Arial" w:cs="Arial"/>
                <w:b/>
                <w:bCs/>
                <w:color w:val="000000"/>
                <w:position w:val="-2"/>
                <w:sz w:val="18"/>
                <w:szCs w:val="18"/>
                <w:shd w:val="clear" w:color="auto" w:fill="D1D1D1"/>
              </w:rPr>
              <w:t>Vrednost z DDV</w:t>
            </w:r>
          </w:p>
        </w:tc>
      </w:tr>
      <w:tr w:rsidR="0047356E" w14:paraId="5AEBA91A" w14:textId="77777777" w:rsidTr="0042616E">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69ADE" w14:textId="0E7FFC9B" w:rsidR="0047356E" w:rsidRDefault="0042616E" w:rsidP="0042616E">
            <w:pPr>
              <w:jc w:val="center"/>
            </w:pPr>
            <w:r>
              <w:rPr>
                <w:rFonts w:ascii="Arial" w:hAnsi="Arial" w:cs="Arial"/>
                <w:color w:val="000000"/>
                <w:position w:val="-2"/>
                <w:sz w:val="18"/>
                <w:szCs w:val="18"/>
              </w:rPr>
              <w:t>FAZA A</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01788" w14:textId="7D94AD63" w:rsidR="0047356E" w:rsidRDefault="0047356E" w:rsidP="0042616E">
            <w:pPr>
              <w:jc w:val="cente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390ED" w14:textId="4BCCA234" w:rsidR="0047356E" w:rsidRDefault="0047356E" w:rsidP="0042616E">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BA9BE" w14:textId="04778CD2" w:rsidR="0047356E" w:rsidRDefault="0047356E" w:rsidP="0042616E">
            <w:pPr>
              <w:jc w:val="center"/>
            </w:pPr>
          </w:p>
        </w:tc>
      </w:tr>
      <w:tr w:rsidR="0042616E" w14:paraId="64409BBF" w14:textId="77777777" w:rsidTr="0042616E">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4C58F" w14:textId="0AF57DE5" w:rsidR="0042616E" w:rsidRDefault="0042616E" w:rsidP="0042616E">
            <w:pPr>
              <w:jc w:val="center"/>
              <w:rPr>
                <w:rFonts w:ascii="Arial" w:hAnsi="Arial" w:cs="Arial"/>
                <w:color w:val="000000"/>
                <w:position w:val="-2"/>
                <w:sz w:val="18"/>
                <w:szCs w:val="18"/>
              </w:rPr>
            </w:pPr>
            <w:r>
              <w:rPr>
                <w:rFonts w:ascii="Arial" w:hAnsi="Arial" w:cs="Arial"/>
                <w:color w:val="000000"/>
                <w:position w:val="-2"/>
                <w:sz w:val="18"/>
                <w:szCs w:val="18"/>
              </w:rPr>
              <w:t>FAZA B</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BC89A" w14:textId="77777777" w:rsidR="0042616E" w:rsidRDefault="0042616E" w:rsidP="0042616E">
            <w:pPr>
              <w:jc w:val="cente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BAAFE" w14:textId="77777777" w:rsidR="0042616E" w:rsidRDefault="0042616E" w:rsidP="0042616E">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B8D18" w14:textId="77777777" w:rsidR="0042616E" w:rsidRDefault="0042616E" w:rsidP="0042616E">
            <w:pPr>
              <w:jc w:val="center"/>
              <w:rPr>
                <w:rFonts w:ascii="Arial" w:hAnsi="Arial" w:cs="Arial"/>
                <w:color w:val="000000"/>
                <w:position w:val="-2"/>
                <w:sz w:val="18"/>
                <w:szCs w:val="18"/>
              </w:rPr>
            </w:pPr>
          </w:p>
        </w:tc>
      </w:tr>
      <w:tr w:rsidR="0042616E" w14:paraId="5ACA7930" w14:textId="77777777" w:rsidTr="0042616E">
        <w:tc>
          <w:tcPr>
            <w:tcW w:w="206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920A721" w14:textId="180FF520" w:rsidR="0042616E" w:rsidRDefault="0042616E" w:rsidP="0042616E">
            <w:pPr>
              <w:jc w:val="center"/>
              <w:rPr>
                <w:rFonts w:ascii="Arial" w:hAnsi="Arial" w:cs="Arial"/>
                <w:color w:val="000000"/>
                <w:position w:val="-2"/>
                <w:sz w:val="18"/>
                <w:szCs w:val="18"/>
              </w:rPr>
            </w:pPr>
            <w:r>
              <w:rPr>
                <w:rFonts w:ascii="Arial" w:hAnsi="Arial" w:cs="Arial"/>
                <w:color w:val="000000"/>
                <w:position w:val="-2"/>
                <w:sz w:val="18"/>
                <w:szCs w:val="18"/>
              </w:rPr>
              <w:t>FAZA C</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8989F" w14:textId="77777777" w:rsidR="0042616E" w:rsidRDefault="0042616E" w:rsidP="0042616E">
            <w:pPr>
              <w:jc w:val="cente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3DA5C" w14:textId="77777777" w:rsidR="0042616E" w:rsidRDefault="0042616E" w:rsidP="0042616E">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CEA03" w14:textId="77777777" w:rsidR="0042616E" w:rsidRDefault="0042616E" w:rsidP="0042616E">
            <w:pPr>
              <w:jc w:val="center"/>
              <w:rPr>
                <w:rFonts w:ascii="Arial" w:hAnsi="Arial" w:cs="Arial"/>
                <w:color w:val="000000"/>
                <w:position w:val="-2"/>
                <w:sz w:val="18"/>
                <w:szCs w:val="18"/>
              </w:rPr>
            </w:pPr>
          </w:p>
        </w:tc>
      </w:tr>
      <w:tr w:rsidR="0042616E" w14:paraId="17859377" w14:textId="77777777" w:rsidTr="0042616E">
        <w:tc>
          <w:tcPr>
            <w:tcW w:w="2061"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14:paraId="1850EDD1" w14:textId="7611B722" w:rsidR="0042616E" w:rsidRPr="0042616E" w:rsidRDefault="0042616E" w:rsidP="0042616E">
            <w:pPr>
              <w:jc w:val="center"/>
              <w:rPr>
                <w:rFonts w:ascii="Arial" w:hAnsi="Arial" w:cs="Arial"/>
                <w:b/>
                <w:bCs/>
                <w:color w:val="000000"/>
                <w:position w:val="-2"/>
                <w:sz w:val="18"/>
                <w:szCs w:val="18"/>
              </w:rPr>
            </w:pPr>
            <w:r w:rsidRPr="0042616E">
              <w:rPr>
                <w:rFonts w:ascii="Arial" w:hAnsi="Arial" w:cs="Arial"/>
                <w:b/>
                <w:bCs/>
                <w:color w:val="000000"/>
                <w:position w:val="-2"/>
                <w:sz w:val="18"/>
                <w:szCs w:val="18"/>
              </w:rPr>
              <w:t>SKUPAJ</w:t>
            </w:r>
          </w:p>
        </w:tc>
        <w:tc>
          <w:tcPr>
            <w:tcW w:w="1145"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3C02165" w14:textId="77777777" w:rsidR="0042616E" w:rsidRDefault="0042616E" w:rsidP="0042616E">
            <w:pPr>
              <w:jc w:val="center"/>
              <w:rPr>
                <w:rFonts w:ascii="Arial" w:hAnsi="Arial" w:cs="Arial"/>
                <w:color w:val="000000"/>
                <w:position w:val="-2"/>
                <w:sz w:val="18"/>
                <w:szCs w:val="18"/>
              </w:rPr>
            </w:pP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E21EB" w14:textId="77777777" w:rsidR="0042616E" w:rsidRDefault="0042616E" w:rsidP="0042616E">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80285" w14:textId="77777777" w:rsidR="0042616E" w:rsidRDefault="0042616E" w:rsidP="0042616E">
            <w:pPr>
              <w:jc w:val="center"/>
              <w:rPr>
                <w:rFonts w:ascii="Arial" w:hAnsi="Arial" w:cs="Arial"/>
                <w:color w:val="000000"/>
                <w:position w:val="-2"/>
                <w:sz w:val="18"/>
                <w:szCs w:val="18"/>
              </w:rPr>
            </w:pPr>
          </w:p>
        </w:tc>
      </w:tr>
    </w:tbl>
    <w:p w14:paraId="6FAF901B" w14:textId="77777777" w:rsidR="0042616E" w:rsidRDefault="0042616E" w:rsidP="0042616E">
      <w:pPr>
        <w:spacing w:after="0" w:line="240" w:lineRule="auto"/>
        <w:rPr>
          <w:rFonts w:ascii="Arial" w:hAnsi="Arial" w:cs="Arial"/>
          <w:b/>
          <w:bCs/>
          <w:color w:val="000000"/>
          <w:sz w:val="18"/>
          <w:szCs w:val="18"/>
        </w:rPr>
      </w:pPr>
    </w:p>
    <w:p w14:paraId="6EC41F3E" w14:textId="44042FEE" w:rsidR="00F07E9B" w:rsidRDefault="00A40203" w:rsidP="0042616E">
      <w:pPr>
        <w:spacing w:after="0" w:line="240" w:lineRule="auto"/>
      </w:pPr>
      <w:r>
        <w:rPr>
          <w:rFonts w:ascii="Arial" w:hAnsi="Arial" w:cs="Arial"/>
          <w:b/>
          <w:bCs/>
          <w:color w:val="000000"/>
          <w:sz w:val="18"/>
          <w:szCs w:val="18"/>
        </w:rPr>
        <w:t>III</w:t>
      </w:r>
      <w:r w:rsidR="0076092A">
        <w:rPr>
          <w:rFonts w:ascii="Arial" w:hAnsi="Arial" w:cs="Arial"/>
          <w:b/>
          <w:bCs/>
          <w:color w:val="000000"/>
          <w:sz w:val="18"/>
          <w:szCs w:val="18"/>
        </w:rPr>
        <w:t>. Rok veljavnosti ponudb</w:t>
      </w:r>
      <w:r w:rsidR="0076092A">
        <w:rPr>
          <w:rFonts w:ascii="Arial" w:hAnsi="Arial" w:cs="Arial"/>
          <w:color w:val="000000"/>
          <w:sz w:val="18"/>
          <w:szCs w:val="18"/>
        </w:rPr>
        <w:t>e</w:t>
      </w:r>
    </w:p>
    <w:p w14:paraId="74EF7239" w14:textId="77777777" w:rsidR="00F07E9B" w:rsidRDefault="0076092A" w:rsidP="0042616E">
      <w:pPr>
        <w:spacing w:before="225" w:after="225" w:line="240" w:lineRule="auto"/>
        <w:jc w:val="both"/>
      </w:pPr>
      <w:r>
        <w:rPr>
          <w:rFonts w:ascii="Arial" w:hAnsi="Arial" w:cs="Arial"/>
          <w:color w:val="000000"/>
          <w:sz w:val="18"/>
          <w:szCs w:val="18"/>
        </w:rPr>
        <w:t>Ponudba velja najmanj 90 dni od roka za predložitev ponudb.</w:t>
      </w:r>
    </w:p>
    <w:p w14:paraId="20FDF9B5" w14:textId="77777777" w:rsidR="00F07E9B" w:rsidRDefault="0076092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37E35B1" w14:textId="32FD7E50" w:rsidR="00F07E9B" w:rsidRDefault="00A40203">
      <w:pPr>
        <w:spacing w:before="225" w:after="225" w:line="240" w:lineRule="auto"/>
        <w:jc w:val="both"/>
      </w:pPr>
      <w:r>
        <w:rPr>
          <w:rFonts w:ascii="Arial" w:hAnsi="Arial" w:cs="Arial"/>
          <w:b/>
          <w:bCs/>
          <w:color w:val="000000"/>
          <w:sz w:val="18"/>
          <w:szCs w:val="18"/>
        </w:rPr>
        <w:t>I</w:t>
      </w:r>
      <w:r w:rsidR="0076092A">
        <w:rPr>
          <w:rFonts w:ascii="Arial" w:hAnsi="Arial" w:cs="Arial"/>
          <w:b/>
          <w:bCs/>
          <w:color w:val="000000"/>
          <w:sz w:val="18"/>
          <w:szCs w:val="18"/>
        </w:rPr>
        <w:t>V. Podatki o plačilu</w:t>
      </w:r>
    </w:p>
    <w:p w14:paraId="525527BD" w14:textId="77777777" w:rsidR="00F07E9B" w:rsidRDefault="0076092A" w:rsidP="0047356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20F70E4" w14:textId="77777777" w:rsidR="0042616E" w:rsidRDefault="0076092A" w:rsidP="0042616E">
      <w:pPr>
        <w:spacing w:before="225" w:after="225" w:line="240" w:lineRule="auto"/>
        <w:jc w:val="both"/>
        <w:rPr>
          <w:rFonts w:ascii="Arial" w:hAnsi="Arial" w:cs="Arial"/>
          <w:color w:val="000000"/>
          <w:sz w:val="18"/>
          <w:szCs w:val="18"/>
        </w:rPr>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1D926C0" w14:textId="3D38430F" w:rsidR="00F07E9B" w:rsidRDefault="0076092A" w:rsidP="0042616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2B082F2" w14:textId="77777777" w:rsidR="00F07E9B" w:rsidRDefault="0076092A">
      <w:pPr>
        <w:spacing w:before="225" w:after="225" w:line="240" w:lineRule="auto"/>
        <w:jc w:val="both"/>
      </w:pPr>
      <w:r>
        <w:rPr>
          <w:rFonts w:ascii="Arial" w:hAnsi="Arial" w:cs="Arial"/>
          <w:color w:val="000000"/>
          <w:sz w:val="18"/>
          <w:szCs w:val="18"/>
        </w:rPr>
        <w:t> </w:t>
      </w:r>
    </w:p>
    <w:p w14:paraId="389C46AC" w14:textId="57D8ED12" w:rsidR="00F07E9B" w:rsidRDefault="0076092A">
      <w:pPr>
        <w:pageBreakBefore/>
        <w:spacing w:before="225" w:after="225" w:line="240" w:lineRule="auto"/>
        <w:jc w:val="both"/>
      </w:pPr>
      <w:r>
        <w:rPr>
          <w:rFonts w:ascii="Arial" w:hAnsi="Arial" w:cs="Arial"/>
          <w:b/>
          <w:bCs/>
          <w:color w:val="000000"/>
          <w:sz w:val="18"/>
          <w:szCs w:val="18"/>
        </w:rPr>
        <w:lastRenderedPageBreak/>
        <w:t>V</w:t>
      </w:r>
      <w:r w:rsidR="0047356E">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07E9B" w14:paraId="05E54C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4FF645" w14:textId="77777777" w:rsidR="00F07E9B" w:rsidRDefault="0076092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7A157" w14:textId="77777777" w:rsidR="00F07E9B" w:rsidRDefault="0076092A">
            <w:r>
              <w:rPr>
                <w:rFonts w:ascii="Arial" w:hAnsi="Arial" w:cs="Arial"/>
                <w:color w:val="000000"/>
                <w:position w:val="-2"/>
                <w:sz w:val="18"/>
                <w:szCs w:val="18"/>
              </w:rPr>
              <w:t> </w:t>
            </w:r>
          </w:p>
        </w:tc>
      </w:tr>
      <w:tr w:rsidR="00F07E9B" w14:paraId="7F2E46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A6CA22" w14:textId="77777777" w:rsidR="00F07E9B" w:rsidRDefault="0076092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55803" w14:textId="77777777" w:rsidR="00F07E9B" w:rsidRDefault="0076092A">
            <w:r>
              <w:rPr>
                <w:rFonts w:ascii="Arial" w:hAnsi="Arial" w:cs="Arial"/>
                <w:color w:val="000000"/>
                <w:position w:val="-2"/>
                <w:sz w:val="18"/>
                <w:szCs w:val="18"/>
              </w:rPr>
              <w:t> </w:t>
            </w:r>
          </w:p>
        </w:tc>
      </w:tr>
      <w:tr w:rsidR="00F07E9B" w14:paraId="45D8A9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61ECC6" w14:textId="77777777" w:rsidR="00F07E9B" w:rsidRDefault="0076092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522E7" w14:textId="77777777" w:rsidR="00F07E9B" w:rsidRDefault="0076092A">
            <w:r>
              <w:rPr>
                <w:rFonts w:ascii="Arial" w:hAnsi="Arial" w:cs="Arial"/>
                <w:color w:val="000000"/>
                <w:position w:val="-2"/>
                <w:sz w:val="18"/>
                <w:szCs w:val="18"/>
              </w:rPr>
              <w:t> </w:t>
            </w:r>
          </w:p>
        </w:tc>
      </w:tr>
      <w:tr w:rsidR="00F07E9B" w14:paraId="271AA7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C3699" w14:textId="77777777" w:rsidR="00F07E9B" w:rsidRDefault="0076092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758E9" w14:textId="77777777" w:rsidR="00F07E9B" w:rsidRDefault="0076092A">
            <w:r>
              <w:rPr>
                <w:rFonts w:ascii="Arial" w:hAnsi="Arial" w:cs="Arial"/>
                <w:color w:val="000000"/>
                <w:position w:val="-2"/>
                <w:sz w:val="18"/>
                <w:szCs w:val="18"/>
              </w:rPr>
              <w:t> </w:t>
            </w:r>
          </w:p>
        </w:tc>
      </w:tr>
      <w:tr w:rsidR="00F07E9B" w14:paraId="0BB011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98D6EE" w14:textId="77777777" w:rsidR="00F07E9B" w:rsidRDefault="0076092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A44D9" w14:textId="77777777" w:rsidR="00F07E9B" w:rsidRDefault="0076092A">
            <w:r>
              <w:rPr>
                <w:rFonts w:ascii="Arial" w:hAnsi="Arial" w:cs="Arial"/>
                <w:color w:val="000000"/>
                <w:position w:val="-2"/>
                <w:sz w:val="18"/>
                <w:szCs w:val="18"/>
              </w:rPr>
              <w:t> </w:t>
            </w:r>
          </w:p>
        </w:tc>
      </w:tr>
      <w:tr w:rsidR="00F07E9B" w14:paraId="544E05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92849C" w14:textId="77777777" w:rsidR="00F07E9B" w:rsidRDefault="0076092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65600" w14:textId="77777777" w:rsidR="00F07E9B" w:rsidRDefault="0076092A">
            <w:r>
              <w:rPr>
                <w:rFonts w:ascii="Arial" w:hAnsi="Arial" w:cs="Arial"/>
                <w:color w:val="000000"/>
                <w:position w:val="-2"/>
                <w:sz w:val="18"/>
                <w:szCs w:val="18"/>
              </w:rPr>
              <w:t> </w:t>
            </w:r>
          </w:p>
        </w:tc>
      </w:tr>
      <w:tr w:rsidR="00F07E9B" w14:paraId="069AF88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2C84D9" w14:textId="77777777" w:rsidR="00F07E9B" w:rsidRDefault="0076092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16ACC" w14:textId="77777777" w:rsidR="00F07E9B" w:rsidRDefault="0076092A">
            <w:r>
              <w:rPr>
                <w:rFonts w:ascii="Arial" w:hAnsi="Arial" w:cs="Arial"/>
                <w:color w:val="000000"/>
                <w:position w:val="-2"/>
                <w:sz w:val="18"/>
                <w:szCs w:val="18"/>
              </w:rPr>
              <w:t> </w:t>
            </w:r>
          </w:p>
        </w:tc>
      </w:tr>
      <w:tr w:rsidR="00F07E9B" w14:paraId="556AE5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3CA2B8" w14:textId="77777777" w:rsidR="00F07E9B" w:rsidRDefault="0076092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B1A3F" w14:textId="77777777" w:rsidR="00F07E9B" w:rsidRDefault="0076092A">
            <w:r>
              <w:rPr>
                <w:rFonts w:ascii="Arial" w:hAnsi="Arial" w:cs="Arial"/>
                <w:color w:val="000000"/>
                <w:position w:val="-2"/>
                <w:sz w:val="18"/>
                <w:szCs w:val="18"/>
              </w:rPr>
              <w:t> </w:t>
            </w:r>
          </w:p>
        </w:tc>
      </w:tr>
      <w:tr w:rsidR="00F07E9B" w14:paraId="7E6787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040D1F" w14:textId="77777777" w:rsidR="00F07E9B" w:rsidRDefault="0076092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80514" w14:textId="77777777" w:rsidR="00F07E9B" w:rsidRDefault="0076092A">
            <w:r>
              <w:rPr>
                <w:rFonts w:ascii="Arial" w:hAnsi="Arial" w:cs="Arial"/>
                <w:color w:val="000000"/>
                <w:position w:val="-2"/>
                <w:sz w:val="18"/>
                <w:szCs w:val="18"/>
              </w:rPr>
              <w:t> </w:t>
            </w:r>
          </w:p>
        </w:tc>
      </w:tr>
      <w:tr w:rsidR="00F07E9B" w14:paraId="61A995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A273F" w14:textId="77777777" w:rsidR="00F07E9B" w:rsidRDefault="0076092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08636" w14:textId="77777777" w:rsidR="00F07E9B" w:rsidRDefault="0076092A">
            <w:r>
              <w:rPr>
                <w:rFonts w:ascii="Arial" w:hAnsi="Arial" w:cs="Arial"/>
                <w:color w:val="000000"/>
                <w:position w:val="-2"/>
                <w:sz w:val="18"/>
                <w:szCs w:val="18"/>
              </w:rPr>
              <w:t> </w:t>
            </w:r>
          </w:p>
        </w:tc>
      </w:tr>
      <w:tr w:rsidR="00F07E9B" w14:paraId="030B56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4DDC" w14:textId="77777777" w:rsidR="00F07E9B" w:rsidRDefault="0076092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BC4D7" w14:textId="77777777" w:rsidR="00F07E9B" w:rsidRDefault="0076092A">
            <w:r>
              <w:rPr>
                <w:rFonts w:ascii="Arial" w:hAnsi="Arial" w:cs="Arial"/>
                <w:color w:val="000000"/>
                <w:position w:val="-2"/>
                <w:sz w:val="18"/>
                <w:szCs w:val="18"/>
              </w:rPr>
              <w:t> </w:t>
            </w:r>
          </w:p>
        </w:tc>
      </w:tr>
      <w:tr w:rsidR="00F07E9B" w14:paraId="038D57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B09B1" w14:textId="77777777" w:rsidR="00F07E9B" w:rsidRDefault="0076092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FA943" w14:textId="77777777" w:rsidR="00F07E9B" w:rsidRDefault="0076092A">
            <w:r>
              <w:rPr>
                <w:rFonts w:ascii="Arial" w:hAnsi="Arial" w:cs="Arial"/>
                <w:color w:val="000000"/>
                <w:position w:val="-2"/>
                <w:sz w:val="18"/>
                <w:szCs w:val="18"/>
              </w:rPr>
              <w:t> </w:t>
            </w:r>
          </w:p>
        </w:tc>
      </w:tr>
      <w:tr w:rsidR="00F07E9B" w14:paraId="3E8E10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68026C" w14:textId="77777777" w:rsidR="00F07E9B" w:rsidRDefault="0076092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1CCE4" w14:textId="77777777" w:rsidR="00F07E9B" w:rsidRDefault="0076092A">
            <w:r>
              <w:rPr>
                <w:rFonts w:ascii="Arial" w:hAnsi="Arial" w:cs="Arial"/>
                <w:color w:val="000000"/>
                <w:position w:val="-2"/>
                <w:sz w:val="18"/>
                <w:szCs w:val="18"/>
              </w:rPr>
              <w:t> </w:t>
            </w:r>
          </w:p>
        </w:tc>
      </w:tr>
    </w:tbl>
    <w:p w14:paraId="6B20ED77" w14:textId="77777777" w:rsidR="00F07E9B" w:rsidRDefault="00F07E9B"/>
    <w:tbl>
      <w:tblPr>
        <w:tblStyle w:val="NormalTablePHPDOCX"/>
        <w:tblW w:w="8745" w:type="dxa"/>
        <w:tblInd w:w="108" w:type="dxa"/>
        <w:tblLook w:val="04A0" w:firstRow="1" w:lastRow="0" w:firstColumn="1" w:lastColumn="0" w:noHBand="0" w:noVBand="1"/>
      </w:tblPr>
      <w:tblGrid>
        <w:gridCol w:w="4080"/>
        <w:gridCol w:w="4665"/>
      </w:tblGrid>
      <w:tr w:rsidR="00F07E9B" w14:paraId="479F6B9F" w14:textId="77777777">
        <w:tc>
          <w:tcPr>
            <w:tcW w:w="4080" w:type="dxa"/>
            <w:gridSpan w:val="2"/>
            <w:tcMar>
              <w:top w:w="75" w:type="dxa"/>
              <w:bottom w:w="75" w:type="dxa"/>
            </w:tcMar>
            <w:vAlign w:val="center"/>
          </w:tcPr>
          <w:p w14:paraId="6942ED88" w14:textId="77777777" w:rsidR="00F07E9B" w:rsidRDefault="0076092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F07E9B" w14:paraId="1F09D819" w14:textId="77777777">
        <w:tc>
          <w:tcPr>
            <w:tcW w:w="4080" w:type="dxa"/>
            <w:tcMar>
              <w:top w:w="75" w:type="dxa"/>
              <w:bottom w:w="75" w:type="dxa"/>
            </w:tcMar>
            <w:vAlign w:val="center"/>
          </w:tcPr>
          <w:p w14:paraId="49F09E35"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2EF2433A" w14:textId="77777777" w:rsidR="00F07E9B" w:rsidRDefault="0076092A">
            <w:pPr>
              <w:jc w:val="center"/>
            </w:pPr>
            <w:r>
              <w:rPr>
                <w:rFonts w:ascii="Arial" w:hAnsi="Arial" w:cs="Arial"/>
                <w:color w:val="000000"/>
                <w:position w:val="-2"/>
                <w:sz w:val="18"/>
                <w:szCs w:val="18"/>
              </w:rPr>
              <w:t>Ime in priimek: _____________________</w:t>
            </w:r>
          </w:p>
        </w:tc>
      </w:tr>
      <w:tr w:rsidR="00F07E9B" w14:paraId="169C4796" w14:textId="77777777">
        <w:tc>
          <w:tcPr>
            <w:tcW w:w="4080" w:type="dxa"/>
            <w:tcMar>
              <w:top w:w="75" w:type="dxa"/>
              <w:bottom w:w="75" w:type="dxa"/>
            </w:tcMar>
            <w:vAlign w:val="center"/>
          </w:tcPr>
          <w:p w14:paraId="57B3EA42"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2C2EC224" w14:textId="77777777" w:rsidR="00F07E9B" w:rsidRDefault="00F07E9B"/>
          <w:p w14:paraId="18DAA297" w14:textId="77777777" w:rsidR="00F07E9B" w:rsidRDefault="0076092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472F8F9" w14:textId="77777777" w:rsidR="00F07E9B" w:rsidRDefault="00F07E9B">
      <w:pPr>
        <w:sectPr w:rsidR="00F07E9B" w:rsidSect="0076092A">
          <w:headerReference w:type="default" r:id="rId8"/>
          <w:footerReference w:type="default" r:id="rId9"/>
          <w:pgSz w:w="11906" w:h="16838"/>
          <w:pgMar w:top="1418" w:right="1418" w:bottom="1418" w:left="1418" w:header="567" w:footer="596" w:gutter="0"/>
          <w:cols w:space="708"/>
          <w:docGrid w:linePitch="360"/>
        </w:sectPr>
      </w:pPr>
    </w:p>
    <w:p w14:paraId="49C613C4"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2</w:t>
      </w:r>
    </w:p>
    <w:p w14:paraId="4EF11F98" w14:textId="77777777" w:rsidR="0076092A" w:rsidRPr="00252358" w:rsidRDefault="0076092A" w:rsidP="0076092A"/>
    <w:p w14:paraId="1355D872"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F5D592A" w14:textId="77777777" w:rsidR="0076092A" w:rsidRDefault="0076092A" w:rsidP="0076092A">
      <w:pPr>
        <w:spacing w:after="120"/>
        <w:rPr>
          <w:rFonts w:ascii="Arial" w:hAnsi="Arial" w:cs="Arial"/>
        </w:rPr>
      </w:pPr>
    </w:p>
    <w:p w14:paraId="1B32929A" w14:textId="77777777" w:rsidR="00F07E9B" w:rsidRDefault="0076092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gasilskega vozila za tehnične intervencije za potrebe Centra za zaščito in reševanje Domžale</w:t>
      </w:r>
      <w:r>
        <w:rPr>
          <w:rFonts w:ascii="Arial" w:hAnsi="Arial" w:cs="Arial"/>
          <w:color w:val="000000"/>
          <w:sz w:val="18"/>
          <w:szCs w:val="18"/>
        </w:rPr>
        <w:t>«,</w:t>
      </w:r>
    </w:p>
    <w:p w14:paraId="7E2ED876" w14:textId="77777777" w:rsidR="00F07E9B" w:rsidRDefault="0076092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3321BF" w14:textId="77777777" w:rsidR="00F07E9B" w:rsidRDefault="0076092A">
      <w:pPr>
        <w:spacing w:before="225" w:after="225" w:line="240" w:lineRule="auto"/>
        <w:jc w:val="both"/>
      </w:pPr>
      <w:r>
        <w:rPr>
          <w:rFonts w:ascii="Arial" w:hAnsi="Arial" w:cs="Arial"/>
          <w:i/>
          <w:iCs/>
          <w:color w:val="000000"/>
          <w:sz w:val="18"/>
          <w:szCs w:val="18"/>
        </w:rPr>
        <w:t>(naziv ponudnika, partnerja v skupni ponudbi)</w:t>
      </w:r>
    </w:p>
    <w:p w14:paraId="52A29864" w14:textId="77777777" w:rsidR="00F07E9B" w:rsidRDefault="0076092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F07E9B" w14:paraId="29F56572" w14:textId="77777777">
        <w:tc>
          <w:tcPr>
            <w:tcW w:w="0" w:type="auto"/>
            <w:tcMar>
              <w:top w:w="0" w:type="auto"/>
              <w:bottom w:w="0" w:type="auto"/>
            </w:tcMar>
          </w:tcPr>
          <w:p w14:paraId="42BD25C5"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D5ED08E"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973B731"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47CA50"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292E0A"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ED7FA58"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ABCB19"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9B62B5"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726B7C9"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3656193"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35D3027"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90D036F"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49AD2B"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C84F734"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40C62A7"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A318C90"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9EA5FBB"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F6766AC"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CDA90E1"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7F4CAA6"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50F2403"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0E55B88" w14:textId="77777777" w:rsidR="00F07E9B" w:rsidRDefault="0076092A" w:rsidP="000C2E0B">
            <w:pPr>
              <w:numPr>
                <w:ilvl w:val="0"/>
                <w:numId w:val="1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64195C3" w14:textId="77777777" w:rsidR="00F07E9B" w:rsidRDefault="0076092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F07E9B" w14:paraId="32EA8A3F" w14:textId="77777777">
        <w:tc>
          <w:tcPr>
            <w:tcW w:w="0" w:type="auto"/>
            <w:tcMar>
              <w:top w:w="0" w:type="auto"/>
              <w:bottom w:w="0" w:type="auto"/>
            </w:tcMar>
          </w:tcPr>
          <w:p w14:paraId="5D1B4164"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9A87437"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E7F487B"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0C831C"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F0E7647"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DC68F9"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AB3D094"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F55997A"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1EDC3BF"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97B5BD7"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C7F1EB1"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3C97977"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345AC29" w14:textId="77777777" w:rsidR="00F07E9B" w:rsidRDefault="0076092A" w:rsidP="000C2E0B">
            <w:pPr>
              <w:numPr>
                <w:ilvl w:val="0"/>
                <w:numId w:val="1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AC65532" w14:textId="77777777" w:rsidR="00F07E9B" w:rsidRDefault="0076092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BF55D9" w14:textId="77777777" w:rsidR="00F07E9B" w:rsidRDefault="0076092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Center za zaščito in reševanje Domžale, Količevo 2a, 1230 Domžale</w:t>
      </w:r>
      <w:r>
        <w:rPr>
          <w:rFonts w:ascii="Arial" w:hAnsi="Arial" w:cs="Arial"/>
          <w:color w:val="000000"/>
          <w:sz w:val="18"/>
          <w:szCs w:val="18"/>
        </w:rPr>
        <w:t>  v zvezi z oddajo javnega naročila za namene </w:t>
      </w:r>
      <w:r>
        <w:rPr>
          <w:rFonts w:ascii="Arial" w:hAnsi="Arial" w:cs="Arial"/>
          <w:b/>
          <w:bCs/>
          <w:color w:val="000000"/>
          <w:sz w:val="18"/>
          <w:szCs w:val="18"/>
        </w:rPr>
        <w:t>Nakup gasilskega vozila za tehnične intervencije za potrebe Centra za zaščito in reševanje Domžale,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84D5B3F" w14:textId="77777777" w:rsidR="00F07E9B" w:rsidRDefault="0076092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07E9B" w14:paraId="41E52494" w14:textId="77777777">
        <w:tc>
          <w:tcPr>
            <w:tcW w:w="2500" w:type="pct"/>
            <w:tcMar>
              <w:top w:w="75" w:type="dxa"/>
              <w:bottom w:w="75" w:type="dxa"/>
            </w:tcMar>
            <w:vAlign w:val="center"/>
          </w:tcPr>
          <w:p w14:paraId="3AB24B91"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6509BEAF" w14:textId="77777777" w:rsidR="00F07E9B" w:rsidRDefault="0076092A">
            <w:r>
              <w:rPr>
                <w:rFonts w:ascii="Arial" w:hAnsi="Arial" w:cs="Arial"/>
                <w:color w:val="000000"/>
                <w:position w:val="-2"/>
                <w:sz w:val="18"/>
                <w:szCs w:val="18"/>
              </w:rPr>
              <w:t>Ime in priimek: _____________________</w:t>
            </w:r>
          </w:p>
        </w:tc>
      </w:tr>
      <w:tr w:rsidR="00F07E9B" w14:paraId="47750E4B" w14:textId="77777777">
        <w:tc>
          <w:tcPr>
            <w:tcW w:w="2500" w:type="pct"/>
            <w:tcMar>
              <w:top w:w="75" w:type="dxa"/>
              <w:bottom w:w="75" w:type="dxa"/>
            </w:tcMar>
            <w:vAlign w:val="center"/>
          </w:tcPr>
          <w:p w14:paraId="0EB915EA"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6D8A64CF" w14:textId="77777777" w:rsidR="00F07E9B" w:rsidRDefault="00F07E9B"/>
          <w:p w14:paraId="714A38E1" w14:textId="77777777" w:rsidR="00F07E9B" w:rsidRDefault="0076092A">
            <w:pPr>
              <w:jc w:val="center"/>
            </w:pPr>
            <w:r>
              <w:rPr>
                <w:rFonts w:ascii="Arial" w:hAnsi="Arial" w:cs="Arial"/>
                <w:color w:val="A9A9A9"/>
                <w:position w:val="-2"/>
                <w:sz w:val="18"/>
                <w:szCs w:val="18"/>
              </w:rPr>
              <w:t>(žig in podpis)</w:t>
            </w:r>
          </w:p>
        </w:tc>
      </w:tr>
    </w:tbl>
    <w:p w14:paraId="70B22524" w14:textId="77777777" w:rsidR="00F07E9B" w:rsidRDefault="0076092A">
      <w:pPr>
        <w:spacing w:before="225" w:after="225" w:line="240" w:lineRule="auto"/>
        <w:jc w:val="both"/>
      </w:pPr>
      <w:r>
        <w:rPr>
          <w:rFonts w:ascii="Arial" w:hAnsi="Arial" w:cs="Arial"/>
          <w:color w:val="000000"/>
          <w:sz w:val="18"/>
          <w:szCs w:val="18"/>
        </w:rPr>
        <w:t> </w:t>
      </w:r>
    </w:p>
    <w:p w14:paraId="7D47C45F" w14:textId="77777777" w:rsidR="00F07E9B" w:rsidRDefault="00F07E9B">
      <w:pPr>
        <w:sectPr w:rsidR="00F07E9B" w:rsidSect="0076092A">
          <w:footerReference w:type="default" r:id="rId10"/>
          <w:pgSz w:w="11906" w:h="16838"/>
          <w:pgMar w:top="1418" w:right="1418" w:bottom="1418" w:left="1418" w:header="567" w:footer="596" w:gutter="0"/>
          <w:cols w:space="708"/>
          <w:docGrid w:linePitch="360"/>
        </w:sectPr>
      </w:pPr>
    </w:p>
    <w:p w14:paraId="454558BD"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3</w:t>
      </w:r>
    </w:p>
    <w:p w14:paraId="106A179D" w14:textId="77777777" w:rsidR="0076092A" w:rsidRPr="00252358" w:rsidRDefault="0076092A" w:rsidP="0076092A"/>
    <w:p w14:paraId="5118AA6A"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A4E902E" w14:textId="77777777" w:rsidR="0076092A" w:rsidRDefault="0076092A" w:rsidP="0076092A">
      <w:pPr>
        <w:spacing w:after="120"/>
        <w:rPr>
          <w:rFonts w:ascii="Arial" w:hAnsi="Arial" w:cs="Arial"/>
        </w:rPr>
      </w:pPr>
    </w:p>
    <w:p w14:paraId="72FE0F39" w14:textId="380BBFD4" w:rsidR="00F07E9B" w:rsidRDefault="0076092A">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179AE7BC" w14:textId="77777777" w:rsidR="00F07E9B" w:rsidRDefault="0076092A">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B8CBAC" w14:textId="77777777" w:rsidR="00F07E9B" w:rsidRDefault="0076092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86A5E0D" w14:textId="77777777" w:rsidR="00F07E9B" w:rsidRDefault="00F07E9B">
      <w:pPr>
        <w:sectPr w:rsidR="00F07E9B" w:rsidSect="0076092A">
          <w:footerReference w:type="default" r:id="rId11"/>
          <w:pgSz w:w="11906" w:h="16838"/>
          <w:pgMar w:top="1418" w:right="1418" w:bottom="1418" w:left="1418" w:header="567" w:footer="596" w:gutter="0"/>
          <w:cols w:space="708"/>
          <w:docGrid w:linePitch="360"/>
        </w:sectPr>
      </w:pPr>
    </w:p>
    <w:p w14:paraId="33A6E706"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4</w:t>
      </w:r>
    </w:p>
    <w:p w14:paraId="24F9A3E7" w14:textId="77777777" w:rsidR="0076092A" w:rsidRPr="00252358" w:rsidRDefault="0076092A" w:rsidP="0076092A"/>
    <w:p w14:paraId="18119CC7"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6B8392F" w14:textId="77777777" w:rsidR="0076092A" w:rsidRDefault="0076092A" w:rsidP="0076092A">
      <w:pPr>
        <w:spacing w:after="120"/>
        <w:rPr>
          <w:rFonts w:ascii="Arial" w:hAnsi="Arial" w:cs="Arial"/>
        </w:rPr>
      </w:pPr>
    </w:p>
    <w:p w14:paraId="1476B770" w14:textId="77777777" w:rsidR="00F07E9B" w:rsidRDefault="0076092A">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F07E9B" w14:paraId="662CE452" w14:textId="77777777">
        <w:tc>
          <w:tcPr>
            <w:tcW w:w="0" w:type="auto"/>
            <w:tcMar>
              <w:top w:w="0" w:type="auto"/>
              <w:bottom w:w="0" w:type="auto"/>
            </w:tcMar>
          </w:tcPr>
          <w:p w14:paraId="296804CD" w14:textId="77777777" w:rsidR="00F07E9B" w:rsidRDefault="0076092A" w:rsidP="000C2E0B">
            <w:pPr>
              <w:numPr>
                <w:ilvl w:val="0"/>
                <w:numId w:val="1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68D0065" w14:textId="77777777" w:rsidR="00F07E9B" w:rsidRDefault="0076092A" w:rsidP="000C2E0B">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A54E6F4" w14:textId="77777777" w:rsidR="00F07E9B" w:rsidRDefault="0076092A" w:rsidP="000C2E0B">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3401B24" w14:textId="77777777" w:rsidR="00F07E9B" w:rsidRDefault="0076092A">
      <w:pPr>
        <w:spacing w:before="225" w:after="225" w:line="240" w:lineRule="auto"/>
        <w:jc w:val="center"/>
      </w:pPr>
      <w:r>
        <w:rPr>
          <w:rFonts w:ascii="Arial" w:hAnsi="Arial" w:cs="Arial"/>
          <w:b/>
          <w:bCs/>
          <w:color w:val="000000"/>
          <w:sz w:val="21"/>
          <w:szCs w:val="21"/>
        </w:rPr>
        <w:t>POOBLASTILO</w:t>
      </w:r>
    </w:p>
    <w:p w14:paraId="2D5E2FDC" w14:textId="77777777" w:rsidR="00F07E9B" w:rsidRDefault="0076092A">
      <w:pPr>
        <w:spacing w:before="225" w:after="225" w:line="240" w:lineRule="auto"/>
        <w:jc w:val="both"/>
      </w:pPr>
      <w:r>
        <w:rPr>
          <w:rFonts w:ascii="Arial" w:hAnsi="Arial" w:cs="Arial"/>
          <w:color w:val="000000"/>
          <w:sz w:val="18"/>
          <w:szCs w:val="18"/>
        </w:rPr>
        <w:t>Pooblaščamo naročnika Center za zaščito in reševanje Domžale,Količevo 2a, 1230 Domžale,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F07E9B" w14:paraId="069E050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EE776" w14:textId="77777777" w:rsidR="00F07E9B" w:rsidRDefault="0076092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259DC" w14:textId="77777777" w:rsidR="00F07E9B" w:rsidRDefault="0076092A">
            <w:r>
              <w:rPr>
                <w:rFonts w:ascii="Arial" w:hAnsi="Arial" w:cs="Arial"/>
                <w:color w:val="000000"/>
                <w:position w:val="-2"/>
                <w:sz w:val="18"/>
                <w:szCs w:val="18"/>
              </w:rPr>
              <w:t> </w:t>
            </w:r>
          </w:p>
        </w:tc>
      </w:tr>
      <w:tr w:rsidR="00F07E9B" w14:paraId="51D9686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452B5" w14:textId="77777777" w:rsidR="00F07E9B" w:rsidRDefault="0076092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5DBAE" w14:textId="77777777" w:rsidR="00F07E9B" w:rsidRDefault="0076092A">
            <w:r>
              <w:rPr>
                <w:rFonts w:ascii="Arial" w:hAnsi="Arial" w:cs="Arial"/>
                <w:color w:val="000000"/>
                <w:position w:val="-2"/>
                <w:sz w:val="18"/>
                <w:szCs w:val="18"/>
              </w:rPr>
              <w:t> </w:t>
            </w:r>
          </w:p>
        </w:tc>
      </w:tr>
      <w:tr w:rsidR="00F07E9B" w14:paraId="52F3BAB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7B248" w14:textId="77777777" w:rsidR="00F07E9B" w:rsidRDefault="0076092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F2CBB" w14:textId="77777777" w:rsidR="00F07E9B" w:rsidRDefault="0076092A">
            <w:r>
              <w:rPr>
                <w:rFonts w:ascii="Arial" w:hAnsi="Arial" w:cs="Arial"/>
                <w:color w:val="000000"/>
                <w:position w:val="-2"/>
                <w:sz w:val="18"/>
                <w:szCs w:val="18"/>
              </w:rPr>
              <w:t> </w:t>
            </w:r>
          </w:p>
        </w:tc>
      </w:tr>
      <w:tr w:rsidR="00F07E9B" w14:paraId="365F0D0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F65A2" w14:textId="77777777" w:rsidR="00F07E9B" w:rsidRDefault="0076092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ADF8D" w14:textId="77777777" w:rsidR="00F07E9B" w:rsidRDefault="0076092A">
            <w:r>
              <w:rPr>
                <w:rFonts w:ascii="Arial" w:hAnsi="Arial" w:cs="Arial"/>
                <w:color w:val="000000"/>
                <w:position w:val="-2"/>
                <w:sz w:val="18"/>
                <w:szCs w:val="18"/>
              </w:rPr>
              <w:t> </w:t>
            </w:r>
          </w:p>
        </w:tc>
      </w:tr>
      <w:tr w:rsidR="00F07E9B" w14:paraId="57535A8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4639E" w14:textId="77777777" w:rsidR="00F07E9B" w:rsidRDefault="0076092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9192" w14:textId="77777777" w:rsidR="00F07E9B" w:rsidRDefault="0076092A">
            <w:r>
              <w:rPr>
                <w:rFonts w:ascii="Arial" w:hAnsi="Arial" w:cs="Arial"/>
                <w:color w:val="000000"/>
                <w:position w:val="-2"/>
                <w:sz w:val="18"/>
                <w:szCs w:val="18"/>
              </w:rPr>
              <w:t> </w:t>
            </w:r>
          </w:p>
        </w:tc>
      </w:tr>
    </w:tbl>
    <w:p w14:paraId="33C54B6E" w14:textId="77777777" w:rsidR="00F07E9B" w:rsidRDefault="0076092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07E9B" w14:paraId="6301E4B5" w14:textId="77777777">
        <w:tc>
          <w:tcPr>
            <w:tcW w:w="2500" w:type="pct"/>
            <w:tcMar>
              <w:top w:w="75" w:type="dxa"/>
              <w:bottom w:w="75" w:type="dxa"/>
            </w:tcMar>
            <w:vAlign w:val="center"/>
          </w:tcPr>
          <w:p w14:paraId="32EB98FF"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135946E8" w14:textId="77777777" w:rsidR="00F07E9B" w:rsidRDefault="0076092A">
            <w:r>
              <w:rPr>
                <w:rFonts w:ascii="Arial" w:hAnsi="Arial" w:cs="Arial"/>
                <w:color w:val="000000"/>
                <w:position w:val="-2"/>
                <w:sz w:val="18"/>
                <w:szCs w:val="18"/>
              </w:rPr>
              <w:t>Ime in priimek: _____________________</w:t>
            </w:r>
          </w:p>
        </w:tc>
      </w:tr>
      <w:tr w:rsidR="00F07E9B" w14:paraId="24C628EB" w14:textId="77777777">
        <w:tc>
          <w:tcPr>
            <w:tcW w:w="2500" w:type="pct"/>
            <w:tcMar>
              <w:top w:w="75" w:type="dxa"/>
              <w:bottom w:w="75" w:type="dxa"/>
            </w:tcMar>
            <w:vAlign w:val="center"/>
          </w:tcPr>
          <w:p w14:paraId="5AAFD6F5"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26D661BA" w14:textId="77777777" w:rsidR="00F07E9B" w:rsidRDefault="00F07E9B"/>
          <w:p w14:paraId="096FE58E" w14:textId="77777777" w:rsidR="00F07E9B" w:rsidRDefault="0076092A">
            <w:pPr>
              <w:jc w:val="center"/>
            </w:pPr>
            <w:r>
              <w:rPr>
                <w:rFonts w:ascii="Arial" w:hAnsi="Arial" w:cs="Arial"/>
                <w:color w:val="A9A9A9"/>
                <w:position w:val="-2"/>
                <w:sz w:val="18"/>
                <w:szCs w:val="18"/>
              </w:rPr>
              <w:t>(žig in podpis)</w:t>
            </w:r>
          </w:p>
        </w:tc>
      </w:tr>
    </w:tbl>
    <w:p w14:paraId="611C78EA" w14:textId="77777777" w:rsidR="00F07E9B" w:rsidRDefault="0076092A">
      <w:pPr>
        <w:spacing w:before="225" w:after="225" w:line="240" w:lineRule="auto"/>
        <w:jc w:val="both"/>
      </w:pPr>
      <w:r>
        <w:rPr>
          <w:rFonts w:ascii="Arial" w:hAnsi="Arial" w:cs="Arial"/>
          <w:color w:val="000000"/>
          <w:sz w:val="18"/>
          <w:szCs w:val="18"/>
        </w:rPr>
        <w:t> </w:t>
      </w:r>
    </w:p>
    <w:p w14:paraId="1C579608" w14:textId="77777777" w:rsidR="00F07E9B" w:rsidRDefault="0076092A">
      <w:pPr>
        <w:spacing w:before="225" w:after="225" w:line="240" w:lineRule="auto"/>
        <w:jc w:val="both"/>
      </w:pPr>
      <w:r>
        <w:rPr>
          <w:rFonts w:ascii="Arial" w:hAnsi="Arial" w:cs="Arial"/>
          <w:color w:val="000000"/>
          <w:sz w:val="18"/>
          <w:szCs w:val="18"/>
        </w:rPr>
        <w:t> </w:t>
      </w:r>
    </w:p>
    <w:p w14:paraId="67236F65" w14:textId="77777777" w:rsidR="00F07E9B" w:rsidRDefault="0076092A">
      <w:pPr>
        <w:spacing w:before="225" w:after="225" w:line="240" w:lineRule="auto"/>
        <w:jc w:val="both"/>
      </w:pPr>
      <w:r>
        <w:rPr>
          <w:rFonts w:ascii="Arial" w:hAnsi="Arial" w:cs="Arial"/>
          <w:color w:val="000000"/>
          <w:sz w:val="18"/>
          <w:szCs w:val="18"/>
        </w:rPr>
        <w:t> </w:t>
      </w:r>
    </w:p>
    <w:p w14:paraId="55756243" w14:textId="77777777" w:rsidR="00F07E9B" w:rsidRDefault="00F07E9B">
      <w:pPr>
        <w:sectPr w:rsidR="00F07E9B" w:rsidSect="0076092A">
          <w:footerReference w:type="default" r:id="rId12"/>
          <w:pgSz w:w="11906" w:h="16838"/>
          <w:pgMar w:top="1418" w:right="1418" w:bottom="1418" w:left="1418" w:header="567" w:footer="596" w:gutter="0"/>
          <w:cols w:space="708"/>
          <w:docGrid w:linePitch="360"/>
        </w:sectPr>
      </w:pPr>
    </w:p>
    <w:p w14:paraId="134785C0"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5</w:t>
      </w:r>
    </w:p>
    <w:p w14:paraId="39E2CF52" w14:textId="77777777" w:rsidR="0076092A" w:rsidRPr="00252358" w:rsidRDefault="0076092A" w:rsidP="0076092A"/>
    <w:p w14:paraId="4D385BF3"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62C46FB" w14:textId="77777777" w:rsidR="0076092A" w:rsidRDefault="0076092A" w:rsidP="0076092A">
      <w:pPr>
        <w:spacing w:after="120"/>
        <w:rPr>
          <w:rFonts w:ascii="Arial" w:hAnsi="Arial" w:cs="Arial"/>
        </w:rPr>
      </w:pPr>
    </w:p>
    <w:p w14:paraId="6BABCC85" w14:textId="77777777" w:rsidR="00F07E9B" w:rsidRDefault="0076092A">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F07E9B" w14:paraId="10EFD249" w14:textId="77777777">
        <w:tc>
          <w:tcPr>
            <w:tcW w:w="0" w:type="auto"/>
            <w:tcMar>
              <w:top w:w="0" w:type="auto"/>
              <w:bottom w:w="0" w:type="auto"/>
            </w:tcMar>
          </w:tcPr>
          <w:p w14:paraId="38D1F324" w14:textId="77777777" w:rsidR="00F07E9B" w:rsidRDefault="0076092A" w:rsidP="000C2E0B">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9698A69" w14:textId="77777777" w:rsidR="00F07E9B" w:rsidRDefault="0076092A" w:rsidP="000C2E0B">
            <w:pPr>
              <w:numPr>
                <w:ilvl w:val="0"/>
                <w:numId w:val="1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6302D3" w14:textId="77777777" w:rsidR="00F07E9B" w:rsidRDefault="0076092A">
      <w:pPr>
        <w:spacing w:before="225" w:after="225" w:line="240" w:lineRule="auto"/>
        <w:jc w:val="center"/>
      </w:pPr>
      <w:r>
        <w:rPr>
          <w:rFonts w:ascii="Arial" w:hAnsi="Arial" w:cs="Arial"/>
          <w:b/>
          <w:bCs/>
          <w:color w:val="000000"/>
          <w:sz w:val="21"/>
          <w:szCs w:val="21"/>
        </w:rPr>
        <w:t>POOBLASTILO</w:t>
      </w:r>
    </w:p>
    <w:p w14:paraId="00703D5C" w14:textId="77777777" w:rsidR="00F07E9B" w:rsidRDefault="0076092A">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Center za zaščito in reševanje Domžale,Količevo 2a, 1230 Domžale,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F07E9B" w14:paraId="63E4210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EAAB1" w14:textId="77777777" w:rsidR="00F07E9B" w:rsidRDefault="0076092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731F4" w14:textId="77777777" w:rsidR="00F07E9B" w:rsidRDefault="0076092A">
            <w:r>
              <w:rPr>
                <w:rFonts w:ascii="Arial" w:hAnsi="Arial" w:cs="Arial"/>
                <w:color w:val="000000"/>
                <w:position w:val="-2"/>
                <w:sz w:val="18"/>
                <w:szCs w:val="18"/>
              </w:rPr>
              <w:t> </w:t>
            </w:r>
          </w:p>
        </w:tc>
      </w:tr>
      <w:tr w:rsidR="00F07E9B" w14:paraId="35ED6C2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E227" w14:textId="77777777" w:rsidR="00F07E9B" w:rsidRDefault="0076092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3AD440" w14:textId="77777777" w:rsidR="00F07E9B" w:rsidRDefault="0076092A">
            <w:r>
              <w:rPr>
                <w:rFonts w:ascii="Arial" w:hAnsi="Arial" w:cs="Arial"/>
                <w:color w:val="000000"/>
                <w:position w:val="-2"/>
                <w:sz w:val="18"/>
                <w:szCs w:val="18"/>
              </w:rPr>
              <w:t> </w:t>
            </w:r>
          </w:p>
        </w:tc>
      </w:tr>
      <w:tr w:rsidR="00F07E9B" w14:paraId="74C6351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BB46A" w14:textId="77777777" w:rsidR="00F07E9B" w:rsidRDefault="0076092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53DF2" w14:textId="77777777" w:rsidR="00F07E9B" w:rsidRDefault="0076092A">
            <w:r>
              <w:rPr>
                <w:rFonts w:ascii="Arial" w:hAnsi="Arial" w:cs="Arial"/>
                <w:color w:val="000000"/>
                <w:position w:val="-2"/>
                <w:sz w:val="18"/>
                <w:szCs w:val="18"/>
              </w:rPr>
              <w:t> </w:t>
            </w:r>
          </w:p>
        </w:tc>
      </w:tr>
      <w:tr w:rsidR="00F07E9B" w14:paraId="5812355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ECA4E" w14:textId="77777777" w:rsidR="00F07E9B" w:rsidRDefault="0076092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3F95D" w14:textId="77777777" w:rsidR="00F07E9B" w:rsidRDefault="0076092A">
            <w:r>
              <w:rPr>
                <w:rFonts w:ascii="Arial" w:hAnsi="Arial" w:cs="Arial"/>
                <w:color w:val="000000"/>
                <w:position w:val="-2"/>
                <w:sz w:val="18"/>
                <w:szCs w:val="18"/>
              </w:rPr>
              <w:t> </w:t>
            </w:r>
          </w:p>
        </w:tc>
      </w:tr>
      <w:tr w:rsidR="00F07E9B" w14:paraId="545E9B9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4E1D5" w14:textId="77777777" w:rsidR="00F07E9B" w:rsidRDefault="0076092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88E0E" w14:textId="77777777" w:rsidR="00F07E9B" w:rsidRDefault="0076092A">
            <w:r>
              <w:rPr>
                <w:rFonts w:ascii="Arial" w:hAnsi="Arial" w:cs="Arial"/>
                <w:color w:val="000000"/>
                <w:position w:val="-2"/>
                <w:sz w:val="18"/>
                <w:szCs w:val="18"/>
              </w:rPr>
              <w:t> </w:t>
            </w:r>
          </w:p>
        </w:tc>
      </w:tr>
      <w:tr w:rsidR="00F07E9B" w14:paraId="039012B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37D91" w14:textId="77777777" w:rsidR="00F07E9B" w:rsidRDefault="0076092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506BB" w14:textId="77777777" w:rsidR="00F07E9B" w:rsidRDefault="0076092A">
            <w:r>
              <w:rPr>
                <w:rFonts w:ascii="Arial" w:hAnsi="Arial" w:cs="Arial"/>
                <w:color w:val="000000"/>
                <w:position w:val="-2"/>
                <w:sz w:val="18"/>
                <w:szCs w:val="18"/>
              </w:rPr>
              <w:t> </w:t>
            </w:r>
          </w:p>
        </w:tc>
      </w:tr>
      <w:tr w:rsidR="00F07E9B" w14:paraId="5CE547B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AEE24" w14:textId="77777777" w:rsidR="00F07E9B" w:rsidRDefault="0076092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EB7FE" w14:textId="77777777" w:rsidR="00F07E9B" w:rsidRDefault="0076092A">
            <w:r>
              <w:rPr>
                <w:rFonts w:ascii="Arial" w:hAnsi="Arial" w:cs="Arial"/>
                <w:color w:val="000000"/>
                <w:position w:val="-2"/>
                <w:sz w:val="18"/>
                <w:szCs w:val="18"/>
              </w:rPr>
              <w:t> </w:t>
            </w:r>
          </w:p>
        </w:tc>
      </w:tr>
      <w:tr w:rsidR="00F07E9B" w14:paraId="03B30DB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E0DE7" w14:textId="77777777" w:rsidR="00F07E9B" w:rsidRDefault="0076092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83481" w14:textId="77777777" w:rsidR="00F07E9B" w:rsidRDefault="0076092A">
            <w:r>
              <w:rPr>
                <w:rFonts w:ascii="Arial" w:hAnsi="Arial" w:cs="Arial"/>
                <w:color w:val="000000"/>
                <w:position w:val="-2"/>
                <w:sz w:val="18"/>
                <w:szCs w:val="18"/>
              </w:rPr>
              <w:t> </w:t>
            </w:r>
          </w:p>
        </w:tc>
      </w:tr>
    </w:tbl>
    <w:p w14:paraId="0720BDBB" w14:textId="77777777" w:rsidR="00F07E9B" w:rsidRDefault="0076092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07E9B" w14:paraId="0674A1EF" w14:textId="77777777">
        <w:tc>
          <w:tcPr>
            <w:tcW w:w="2500" w:type="pct"/>
            <w:tcMar>
              <w:top w:w="75" w:type="dxa"/>
              <w:bottom w:w="75" w:type="dxa"/>
            </w:tcMar>
            <w:vAlign w:val="center"/>
          </w:tcPr>
          <w:p w14:paraId="0E1B6988"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4CAC3B88" w14:textId="77777777" w:rsidR="00F07E9B" w:rsidRDefault="0076092A">
            <w:r>
              <w:rPr>
                <w:rFonts w:ascii="Arial" w:hAnsi="Arial" w:cs="Arial"/>
                <w:color w:val="000000"/>
                <w:position w:val="-2"/>
                <w:sz w:val="18"/>
                <w:szCs w:val="18"/>
              </w:rPr>
              <w:t>Ime in priimek: _____________________</w:t>
            </w:r>
          </w:p>
        </w:tc>
      </w:tr>
      <w:tr w:rsidR="00F07E9B" w14:paraId="734C0052" w14:textId="77777777">
        <w:tc>
          <w:tcPr>
            <w:tcW w:w="2500" w:type="pct"/>
            <w:tcMar>
              <w:top w:w="75" w:type="dxa"/>
              <w:bottom w:w="75" w:type="dxa"/>
            </w:tcMar>
            <w:vAlign w:val="center"/>
          </w:tcPr>
          <w:p w14:paraId="4374F2EA"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7897D179" w14:textId="77777777" w:rsidR="00F07E9B" w:rsidRDefault="0076092A">
            <w:pPr>
              <w:jc w:val="center"/>
            </w:pPr>
            <w:r>
              <w:rPr>
                <w:rFonts w:ascii="Arial" w:hAnsi="Arial" w:cs="Arial"/>
                <w:color w:val="A9A9A9"/>
                <w:position w:val="-2"/>
                <w:sz w:val="18"/>
                <w:szCs w:val="18"/>
              </w:rPr>
              <w:t>(podpis)</w:t>
            </w:r>
          </w:p>
        </w:tc>
      </w:tr>
    </w:tbl>
    <w:p w14:paraId="45B5433F" w14:textId="77777777" w:rsidR="00F07E9B" w:rsidRDefault="0076092A">
      <w:pPr>
        <w:spacing w:before="225" w:after="225" w:line="240" w:lineRule="auto"/>
        <w:jc w:val="both"/>
      </w:pPr>
      <w:r>
        <w:rPr>
          <w:rFonts w:ascii="Arial" w:hAnsi="Arial" w:cs="Arial"/>
          <w:color w:val="000000"/>
          <w:sz w:val="18"/>
          <w:szCs w:val="18"/>
        </w:rPr>
        <w:t> </w:t>
      </w:r>
    </w:p>
    <w:p w14:paraId="55E1B2A9" w14:textId="77777777" w:rsidR="00F07E9B" w:rsidRDefault="0076092A">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E8FD104" w14:textId="77777777" w:rsidR="00F07E9B" w:rsidRDefault="0076092A">
      <w:pPr>
        <w:spacing w:before="225" w:after="225" w:line="240" w:lineRule="auto"/>
        <w:jc w:val="both"/>
      </w:pPr>
      <w:r>
        <w:rPr>
          <w:rFonts w:ascii="Arial" w:hAnsi="Arial" w:cs="Arial"/>
          <w:color w:val="000000"/>
          <w:sz w:val="18"/>
          <w:szCs w:val="18"/>
        </w:rPr>
        <w:t> </w:t>
      </w:r>
    </w:p>
    <w:p w14:paraId="2417C0C3" w14:textId="77777777" w:rsidR="00111851" w:rsidRDefault="00111851">
      <w:pPr>
        <w:sectPr w:rsidR="00111851" w:rsidSect="0076092A">
          <w:footerReference w:type="default" r:id="rId13"/>
          <w:pgSz w:w="11906" w:h="16838"/>
          <w:pgMar w:top="1418" w:right="1418" w:bottom="1418" w:left="1418" w:header="567" w:footer="596" w:gutter="0"/>
          <w:cols w:space="708"/>
          <w:docGrid w:linePitch="360"/>
        </w:sectPr>
      </w:pPr>
    </w:p>
    <w:p w14:paraId="0A0D713F" w14:textId="77777777" w:rsidR="00111851" w:rsidRPr="003F161C" w:rsidRDefault="00111851" w:rsidP="00111851">
      <w:pPr>
        <w:spacing w:before="120" w:after="120" w:line="240" w:lineRule="auto"/>
        <w:jc w:val="right"/>
        <w:rPr>
          <w:rFonts w:ascii="Arial" w:hAnsi="Arial" w:cs="Arial"/>
          <w:sz w:val="18"/>
          <w:szCs w:val="18"/>
        </w:rPr>
      </w:pPr>
      <w:r w:rsidRPr="00590863">
        <w:rPr>
          <w:rFonts w:ascii="Arial" w:hAnsi="Arial" w:cs="Arial"/>
          <w:sz w:val="18"/>
          <w:szCs w:val="18"/>
        </w:rPr>
        <w:lastRenderedPageBreak/>
        <w:t>Obrazec št: 6</w:t>
      </w:r>
    </w:p>
    <w:p w14:paraId="40BE2FF0" w14:textId="77777777" w:rsidR="00111851" w:rsidRDefault="00111851" w:rsidP="0011185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B41F0EA" w14:textId="77777777" w:rsidR="00111851" w:rsidRDefault="00111851" w:rsidP="00111851">
      <w:pPr>
        <w:spacing w:before="225" w:after="225" w:line="240" w:lineRule="auto"/>
        <w:jc w:val="both"/>
      </w:pPr>
      <w:r>
        <w:rPr>
          <w:rFonts w:ascii="Arial" w:hAnsi="Arial" w:cs="Arial"/>
          <w:color w:val="000000"/>
          <w:sz w:val="18"/>
          <w:szCs w:val="18"/>
        </w:rPr>
        <w:t>Pod kazensko in materialno odgovornostjo izjavljamo, da je gospodarski subjekt ______________________________ izvedel sledeče referenčne dobave blaga:</w:t>
      </w:r>
    </w:p>
    <w:tbl>
      <w:tblPr>
        <w:tblW w:w="14058"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9"/>
        <w:gridCol w:w="1082"/>
        <w:gridCol w:w="6394"/>
        <w:gridCol w:w="1984"/>
        <w:gridCol w:w="1985"/>
        <w:gridCol w:w="1984"/>
      </w:tblGrid>
      <w:tr w:rsidR="00111851" w14:paraId="3CBE39C1" w14:textId="77777777" w:rsidTr="00DA377B">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C41BF9" w14:textId="77777777" w:rsidR="00111851" w:rsidRDefault="00111851" w:rsidP="00DA377B">
            <w:pPr>
              <w:spacing w:after="0"/>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71E690" w14:textId="77777777" w:rsidR="00111851" w:rsidRDefault="00111851" w:rsidP="00DA377B">
            <w:pPr>
              <w:spacing w:after="0"/>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3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A70A9E" w14:textId="77777777" w:rsidR="00111851" w:rsidRDefault="00111851" w:rsidP="00DA377B">
            <w:pPr>
              <w:spacing w:after="0"/>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4EFCE1" w14:textId="77777777" w:rsidR="00111851" w:rsidRDefault="00111851" w:rsidP="00DA377B">
            <w:pPr>
              <w:spacing w:after="0"/>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482765" w14:textId="77777777" w:rsidR="00111851" w:rsidRDefault="00111851" w:rsidP="00DA377B">
            <w:pPr>
              <w:spacing w:after="0"/>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1C177F" w14:textId="77777777" w:rsidR="00111851" w:rsidRDefault="00111851" w:rsidP="00DA377B">
            <w:pPr>
              <w:spacing w:after="0"/>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11851" w14:paraId="75BA4838" w14:textId="77777777" w:rsidTr="00DA37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A7A0D" w14:textId="77777777" w:rsidR="00111851" w:rsidRDefault="00111851" w:rsidP="00DA377B">
            <w:pPr>
              <w:spacing w:after="0"/>
            </w:pPr>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935DD" w14:textId="77777777" w:rsidR="00111851" w:rsidRDefault="00111851" w:rsidP="00DA377B">
            <w:pPr>
              <w:spacing w:after="0"/>
            </w:pPr>
            <w:r>
              <w:rPr>
                <w:rFonts w:ascii="Arial" w:hAnsi="Arial" w:cs="Arial"/>
                <w:color w:val="000000"/>
                <w:position w:val="-2"/>
                <w:sz w:val="18"/>
                <w:szCs w:val="18"/>
              </w:rPr>
              <w:t> </w:t>
            </w: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43C4" w14:textId="77777777" w:rsidR="00111851" w:rsidRDefault="00111851" w:rsidP="00DA377B">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87FEF" w14:textId="77777777" w:rsidR="00111851" w:rsidRDefault="00111851" w:rsidP="00DA377B">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C37A" w14:textId="77777777" w:rsidR="00111851" w:rsidRDefault="00111851" w:rsidP="00DA377B">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7D604" w14:textId="77777777" w:rsidR="00111851" w:rsidRDefault="00111851" w:rsidP="00DA377B">
            <w:pPr>
              <w:spacing w:after="0"/>
            </w:pPr>
            <w:r>
              <w:rPr>
                <w:rFonts w:ascii="Arial" w:hAnsi="Arial" w:cs="Arial"/>
                <w:color w:val="000000"/>
                <w:position w:val="-2"/>
                <w:sz w:val="18"/>
                <w:szCs w:val="18"/>
              </w:rPr>
              <w:t> </w:t>
            </w:r>
          </w:p>
        </w:tc>
      </w:tr>
      <w:tr w:rsidR="00111851" w14:paraId="58A91007" w14:textId="77777777" w:rsidTr="00DA37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17459" w14:textId="77777777" w:rsidR="00111851" w:rsidRDefault="00111851" w:rsidP="00DA377B">
            <w:pPr>
              <w:spacing w:after="0"/>
              <w:rPr>
                <w:rFonts w:ascii="Arial" w:hAnsi="Arial" w:cs="Arial"/>
                <w:b/>
                <w:bCs/>
                <w:color w:val="000000"/>
                <w:position w:val="-2"/>
                <w:sz w:val="18"/>
                <w:szCs w:val="18"/>
              </w:rPr>
            </w:pPr>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9324E" w14:textId="77777777" w:rsidR="00111851" w:rsidRDefault="00111851" w:rsidP="00DA377B">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BA81D"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D28D7" w14:textId="77777777" w:rsidR="00111851" w:rsidRDefault="00111851" w:rsidP="00DA377B">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4A4D0"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377D5" w14:textId="77777777" w:rsidR="00111851" w:rsidRDefault="00111851" w:rsidP="00DA377B">
            <w:pPr>
              <w:spacing w:after="0"/>
              <w:rPr>
                <w:rFonts w:ascii="Arial" w:hAnsi="Arial" w:cs="Arial"/>
                <w:color w:val="000000"/>
                <w:position w:val="-2"/>
                <w:sz w:val="18"/>
                <w:szCs w:val="18"/>
              </w:rPr>
            </w:pPr>
          </w:p>
        </w:tc>
      </w:tr>
      <w:tr w:rsidR="00111851" w14:paraId="2EF38116" w14:textId="77777777" w:rsidTr="00DA37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8BAE0" w14:textId="77777777" w:rsidR="00111851" w:rsidRDefault="00111851" w:rsidP="00DA377B">
            <w:pPr>
              <w:spacing w:after="0"/>
              <w:rPr>
                <w:rFonts w:ascii="Arial" w:hAnsi="Arial" w:cs="Arial"/>
                <w:b/>
                <w:bCs/>
                <w:color w:val="000000"/>
                <w:position w:val="-2"/>
                <w:sz w:val="18"/>
                <w:szCs w:val="18"/>
              </w:rPr>
            </w:pPr>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1783" w14:textId="77777777" w:rsidR="00111851" w:rsidRDefault="00111851" w:rsidP="00DA377B">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0EB41"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E27AE" w14:textId="77777777" w:rsidR="00111851" w:rsidRDefault="00111851" w:rsidP="00DA377B">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51CD9"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0741E" w14:textId="77777777" w:rsidR="00111851" w:rsidRDefault="00111851" w:rsidP="00DA377B">
            <w:pPr>
              <w:spacing w:after="0"/>
              <w:rPr>
                <w:rFonts w:ascii="Arial" w:hAnsi="Arial" w:cs="Arial"/>
                <w:color w:val="000000"/>
                <w:position w:val="-2"/>
                <w:sz w:val="18"/>
                <w:szCs w:val="18"/>
              </w:rPr>
            </w:pPr>
          </w:p>
        </w:tc>
      </w:tr>
      <w:tr w:rsidR="00111851" w14:paraId="7C74E972" w14:textId="77777777" w:rsidTr="00DA37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BE8D5" w14:textId="77777777" w:rsidR="00111851" w:rsidRDefault="00111851" w:rsidP="00DA377B">
            <w:pPr>
              <w:spacing w:after="0"/>
              <w:rPr>
                <w:rFonts w:ascii="Arial" w:hAnsi="Arial" w:cs="Arial"/>
                <w:b/>
                <w:bCs/>
                <w:color w:val="000000"/>
                <w:position w:val="-2"/>
                <w:sz w:val="18"/>
                <w:szCs w:val="18"/>
              </w:rPr>
            </w:pPr>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003EE" w14:textId="77777777" w:rsidR="00111851" w:rsidRDefault="00111851" w:rsidP="00DA377B">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37F0D"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DFB67" w14:textId="77777777" w:rsidR="00111851" w:rsidRDefault="00111851" w:rsidP="00DA377B">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2648D" w14:textId="77777777" w:rsidR="00111851" w:rsidRDefault="00111851" w:rsidP="00DA377B">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84FA9" w14:textId="77777777" w:rsidR="00111851" w:rsidRDefault="00111851" w:rsidP="00DA377B">
            <w:pPr>
              <w:spacing w:after="0"/>
              <w:rPr>
                <w:rFonts w:ascii="Arial" w:hAnsi="Arial" w:cs="Arial"/>
                <w:color w:val="000000"/>
                <w:position w:val="-2"/>
                <w:sz w:val="18"/>
                <w:szCs w:val="18"/>
              </w:rPr>
            </w:pPr>
          </w:p>
        </w:tc>
      </w:tr>
    </w:tbl>
    <w:p w14:paraId="2C2CBF90" w14:textId="77777777" w:rsidR="00111851" w:rsidRPr="00C226F2" w:rsidRDefault="00111851" w:rsidP="00111851">
      <w:pPr>
        <w:spacing w:before="225" w:after="225" w:line="240" w:lineRule="auto"/>
        <w:jc w:val="both"/>
        <w:rPr>
          <w:rFonts w:ascii="Arial" w:hAnsi="Arial" w:cs="Arial"/>
          <w:sz w:val="18"/>
          <w:szCs w:val="18"/>
        </w:rPr>
      </w:pPr>
      <w:r>
        <w:rPr>
          <w:rFonts w:ascii="Arial" w:hAnsi="Arial" w:cs="Arial"/>
          <w:color w:val="000000"/>
          <w:sz w:val="18"/>
          <w:szCs w:val="18"/>
        </w:rPr>
        <w:t> </w:t>
      </w:r>
      <w:r w:rsidRPr="004C01E7">
        <w:rPr>
          <w:rFonts w:ascii="Arial" w:hAnsi="Arial" w:cs="Arial"/>
          <w:sz w:val="18"/>
          <w:szCs w:val="18"/>
        </w:rPr>
        <w:t>*</w:t>
      </w:r>
      <w:r w:rsidRPr="00C226F2">
        <w:rPr>
          <w:rFonts w:ascii="Arial" w:hAnsi="Arial" w:cs="Arial"/>
          <w:sz w:val="18"/>
          <w:szCs w:val="18"/>
        </w:rPr>
        <w:t>Gospodarski subjekt mora navesti najmanj sledeče informacije:</w:t>
      </w:r>
    </w:p>
    <w:p w14:paraId="09AB633E" w14:textId="77777777" w:rsidR="00F6620E" w:rsidRDefault="00A913EA" w:rsidP="00F6620E">
      <w:pPr>
        <w:pStyle w:val="ListParagraph"/>
        <w:numPr>
          <w:ilvl w:val="0"/>
          <w:numId w:val="65"/>
        </w:numPr>
        <w:spacing w:before="225" w:after="225" w:line="240" w:lineRule="auto"/>
        <w:jc w:val="both"/>
        <w:rPr>
          <w:rFonts w:ascii="Arial" w:hAnsi="Arial" w:cs="Arial"/>
          <w:sz w:val="18"/>
          <w:szCs w:val="18"/>
        </w:rPr>
      </w:pPr>
      <w:r>
        <w:rPr>
          <w:rFonts w:ascii="Arial" w:hAnsi="Arial" w:cs="Arial"/>
          <w:sz w:val="18"/>
          <w:szCs w:val="18"/>
        </w:rPr>
        <w:t xml:space="preserve">ali gre za dobavo </w:t>
      </w:r>
      <w:r w:rsidR="00F6620E">
        <w:rPr>
          <w:rFonts w:ascii="Arial" w:hAnsi="Arial" w:cs="Arial"/>
          <w:sz w:val="18"/>
          <w:szCs w:val="18"/>
        </w:rPr>
        <w:t xml:space="preserve">istovrstnega </w:t>
      </w:r>
      <w:r>
        <w:rPr>
          <w:rFonts w:ascii="Arial" w:hAnsi="Arial" w:cs="Arial"/>
          <w:sz w:val="18"/>
          <w:szCs w:val="18"/>
        </w:rPr>
        <w:t>gasilskega vozila</w:t>
      </w:r>
      <w:r w:rsidR="00F6620E">
        <w:rPr>
          <w:rFonts w:ascii="Arial" w:hAnsi="Arial" w:cs="Arial"/>
          <w:sz w:val="18"/>
          <w:szCs w:val="18"/>
        </w:rPr>
        <w:t>,</w:t>
      </w:r>
    </w:p>
    <w:p w14:paraId="4B6A9BE3" w14:textId="6B0736EE" w:rsidR="00F6620E" w:rsidRPr="00F6620E" w:rsidRDefault="00F6620E" w:rsidP="00F6620E">
      <w:pPr>
        <w:pStyle w:val="ListParagraph"/>
        <w:numPr>
          <w:ilvl w:val="0"/>
          <w:numId w:val="65"/>
        </w:numPr>
        <w:spacing w:before="225" w:after="225" w:line="240" w:lineRule="auto"/>
        <w:jc w:val="both"/>
        <w:rPr>
          <w:rFonts w:ascii="Arial" w:hAnsi="Arial" w:cs="Arial"/>
          <w:sz w:val="18"/>
          <w:szCs w:val="18"/>
        </w:rPr>
      </w:pPr>
      <w:r>
        <w:rPr>
          <w:rFonts w:ascii="Arial" w:hAnsi="Arial" w:cs="Arial"/>
          <w:color w:val="000000"/>
          <w:position w:val="-2"/>
          <w:sz w:val="18"/>
          <w:szCs w:val="18"/>
        </w:rPr>
        <w:t xml:space="preserve">ali je </w:t>
      </w:r>
      <w:r w:rsidRPr="00F6620E">
        <w:rPr>
          <w:rFonts w:ascii="Arial" w:hAnsi="Arial" w:cs="Arial"/>
          <w:color w:val="000000"/>
          <w:position w:val="-2"/>
          <w:sz w:val="18"/>
          <w:szCs w:val="18"/>
        </w:rPr>
        <w:t>tip vozila tehnično reševalno vozilo z dvigalom,</w:t>
      </w:r>
    </w:p>
    <w:p w14:paraId="289EEF90" w14:textId="0E005237" w:rsidR="00F6620E" w:rsidRDefault="00F6620E" w:rsidP="00F6620E">
      <w:pPr>
        <w:pStyle w:val="ListParagraph"/>
        <w:numPr>
          <w:ilvl w:val="0"/>
          <w:numId w:val="65"/>
        </w:numPr>
        <w:spacing w:before="225" w:after="225" w:line="240" w:lineRule="auto"/>
        <w:jc w:val="both"/>
        <w:rPr>
          <w:rFonts w:ascii="Arial" w:hAnsi="Arial" w:cs="Arial"/>
          <w:sz w:val="18"/>
          <w:szCs w:val="18"/>
        </w:rPr>
      </w:pPr>
      <w:r>
        <w:rPr>
          <w:rFonts w:ascii="Arial" w:hAnsi="Arial" w:cs="Arial"/>
          <w:sz w:val="18"/>
          <w:szCs w:val="18"/>
        </w:rPr>
        <w:t xml:space="preserve">ali </w:t>
      </w:r>
      <w:r w:rsidRPr="00F6620E">
        <w:rPr>
          <w:rFonts w:ascii="Arial" w:hAnsi="Arial" w:cs="Arial"/>
          <w:sz w:val="18"/>
          <w:szCs w:val="18"/>
        </w:rPr>
        <w:t xml:space="preserve">vozilo je opremljeno s pogonom na I. osi,  </w:t>
      </w:r>
    </w:p>
    <w:p w14:paraId="1304230A" w14:textId="309BDB2D" w:rsidR="00F6620E" w:rsidRDefault="00F6620E" w:rsidP="00F6620E">
      <w:pPr>
        <w:pStyle w:val="ListParagraph"/>
        <w:numPr>
          <w:ilvl w:val="0"/>
          <w:numId w:val="65"/>
        </w:numPr>
        <w:spacing w:before="225" w:after="225" w:line="240" w:lineRule="auto"/>
        <w:jc w:val="both"/>
        <w:rPr>
          <w:rFonts w:ascii="Arial" w:hAnsi="Arial" w:cs="Arial"/>
          <w:sz w:val="18"/>
          <w:szCs w:val="18"/>
        </w:rPr>
      </w:pPr>
      <w:r>
        <w:rPr>
          <w:rFonts w:ascii="Arial" w:hAnsi="Arial" w:cs="Arial"/>
          <w:sz w:val="18"/>
          <w:szCs w:val="18"/>
        </w:rPr>
        <w:t xml:space="preserve">ali je </w:t>
      </w:r>
      <w:r w:rsidRPr="00F6620E">
        <w:rPr>
          <w:rFonts w:ascii="Arial" w:hAnsi="Arial" w:cs="Arial"/>
          <w:sz w:val="18"/>
          <w:szCs w:val="18"/>
        </w:rPr>
        <w:t>v vozilu</w:t>
      </w:r>
      <w:r>
        <w:rPr>
          <w:rFonts w:ascii="Arial" w:hAnsi="Arial" w:cs="Arial"/>
          <w:sz w:val="18"/>
          <w:szCs w:val="18"/>
        </w:rPr>
        <w:t xml:space="preserve"> </w:t>
      </w:r>
      <w:r w:rsidRPr="00F6620E">
        <w:rPr>
          <w:rFonts w:ascii="Arial" w:hAnsi="Arial" w:cs="Arial"/>
          <w:sz w:val="18"/>
          <w:szCs w:val="18"/>
        </w:rPr>
        <w:t>vgrajen vlečni vitel z konstantno vlečno silo min. 50 kN in</w:t>
      </w:r>
    </w:p>
    <w:p w14:paraId="2F1F30ED" w14:textId="58A7265D" w:rsidR="00F6620E" w:rsidRPr="00F6620E" w:rsidRDefault="00F6620E" w:rsidP="00F6620E">
      <w:pPr>
        <w:pStyle w:val="ListParagraph"/>
        <w:numPr>
          <w:ilvl w:val="0"/>
          <w:numId w:val="65"/>
        </w:numPr>
        <w:spacing w:before="225" w:after="225" w:line="240" w:lineRule="auto"/>
        <w:jc w:val="both"/>
        <w:rPr>
          <w:rFonts w:ascii="Arial" w:hAnsi="Arial" w:cs="Arial"/>
          <w:sz w:val="18"/>
          <w:szCs w:val="18"/>
        </w:rPr>
      </w:pPr>
      <w:r>
        <w:rPr>
          <w:rFonts w:ascii="Arial" w:hAnsi="Arial" w:cs="Arial"/>
          <w:sz w:val="18"/>
          <w:szCs w:val="18"/>
        </w:rPr>
        <w:t xml:space="preserve">ali je na </w:t>
      </w:r>
      <w:r w:rsidRPr="00F6620E">
        <w:rPr>
          <w:rFonts w:ascii="Arial" w:hAnsi="Arial" w:cs="Arial"/>
          <w:sz w:val="18"/>
          <w:szCs w:val="18"/>
        </w:rPr>
        <w:t>vozilu nameščeno dvigalo z dvižnim momentom min. 145 kNm.</w:t>
      </w:r>
    </w:p>
    <w:p w14:paraId="2E4A0D4C" w14:textId="77777777" w:rsidR="00A913EA" w:rsidRPr="00A913EA" w:rsidRDefault="00A913EA" w:rsidP="00A913EA">
      <w:pPr>
        <w:pStyle w:val="ListParagraph"/>
        <w:spacing w:before="225" w:after="0" w:line="240" w:lineRule="auto"/>
        <w:ind w:left="714"/>
        <w:contextualSpacing w:val="0"/>
        <w:jc w:val="both"/>
        <w:rPr>
          <w:rFonts w:ascii="Arial" w:hAnsi="Arial" w:cs="Arial"/>
          <w:sz w:val="18"/>
          <w:szCs w:val="18"/>
        </w:rPr>
      </w:pPr>
    </w:p>
    <w:tbl>
      <w:tblPr>
        <w:tblW w:w="5000" w:type="pct"/>
        <w:tblInd w:w="108" w:type="dxa"/>
        <w:tblLook w:val="04A0" w:firstRow="1" w:lastRow="0" w:firstColumn="1" w:lastColumn="0" w:noHBand="0" w:noVBand="1"/>
      </w:tblPr>
      <w:tblGrid>
        <w:gridCol w:w="7109"/>
        <w:gridCol w:w="7109"/>
      </w:tblGrid>
      <w:tr w:rsidR="00111851" w14:paraId="6F088E85" w14:textId="77777777" w:rsidTr="00A913EA">
        <w:tc>
          <w:tcPr>
            <w:tcW w:w="2500" w:type="pct"/>
            <w:tcMar>
              <w:top w:w="75" w:type="dxa"/>
              <w:bottom w:w="75" w:type="dxa"/>
            </w:tcMar>
            <w:vAlign w:val="center"/>
          </w:tcPr>
          <w:p w14:paraId="39519372" w14:textId="77777777" w:rsidR="00111851" w:rsidRDefault="00111851" w:rsidP="00A913EA">
            <w:pPr>
              <w:spacing w:before="120"/>
            </w:pPr>
            <w:r>
              <w:rPr>
                <w:rFonts w:ascii="Arial" w:hAnsi="Arial" w:cs="Arial"/>
                <w:color w:val="000000"/>
                <w:position w:val="-2"/>
                <w:sz w:val="18"/>
                <w:szCs w:val="18"/>
              </w:rPr>
              <w:t>Kraj in datum:</w:t>
            </w:r>
          </w:p>
        </w:tc>
        <w:tc>
          <w:tcPr>
            <w:tcW w:w="0" w:type="auto"/>
            <w:tcMar>
              <w:top w:w="75" w:type="dxa"/>
              <w:bottom w:w="75" w:type="dxa"/>
            </w:tcMar>
            <w:vAlign w:val="center"/>
          </w:tcPr>
          <w:p w14:paraId="40F41FC1" w14:textId="77777777" w:rsidR="00A913EA" w:rsidRDefault="00A913EA" w:rsidP="00A913EA">
            <w:pPr>
              <w:spacing w:after="0"/>
              <w:rPr>
                <w:rFonts w:ascii="Arial" w:hAnsi="Arial" w:cs="Arial"/>
                <w:color w:val="000000"/>
                <w:position w:val="-2"/>
                <w:sz w:val="18"/>
                <w:szCs w:val="18"/>
              </w:rPr>
            </w:pPr>
          </w:p>
          <w:p w14:paraId="5D2556CF" w14:textId="69ECEAAF" w:rsidR="00111851" w:rsidRDefault="00111851" w:rsidP="00A913EA">
            <w:pPr>
              <w:spacing w:after="0"/>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4F14E100" w14:textId="2942726C" w:rsidR="00A913EA" w:rsidRDefault="00A913EA" w:rsidP="00A913EA">
            <w:pPr>
              <w:spacing w:after="0"/>
              <w:jc w:val="center"/>
            </w:pPr>
            <w:r>
              <w:rPr>
                <w:rFonts w:ascii="Arial" w:hAnsi="Arial" w:cs="Arial"/>
                <w:color w:val="A9A9A9"/>
                <w:position w:val="-2"/>
                <w:sz w:val="18"/>
                <w:szCs w:val="18"/>
              </w:rPr>
              <w:t>(žig in podpis)</w:t>
            </w:r>
          </w:p>
        </w:tc>
      </w:tr>
    </w:tbl>
    <w:p w14:paraId="68B48A19" w14:textId="0CF44E63" w:rsidR="00111851" w:rsidRDefault="00111851" w:rsidP="00111851">
      <w:pPr>
        <w:tabs>
          <w:tab w:val="left" w:pos="3075"/>
        </w:tabs>
        <w:sectPr w:rsidR="00111851" w:rsidSect="00111851">
          <w:pgSz w:w="16838" w:h="11906" w:orient="landscape"/>
          <w:pgMar w:top="1418" w:right="1418" w:bottom="1418" w:left="1418" w:header="567" w:footer="596" w:gutter="0"/>
          <w:cols w:space="708"/>
          <w:docGrid w:linePitch="360"/>
        </w:sectPr>
      </w:pPr>
    </w:p>
    <w:p w14:paraId="4CDAFDB7"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7</w:t>
      </w:r>
    </w:p>
    <w:p w14:paraId="08442715" w14:textId="77777777" w:rsidR="0076092A" w:rsidRPr="00252358" w:rsidRDefault="0076092A" w:rsidP="0076092A"/>
    <w:p w14:paraId="399BFCB0"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039BE49" w14:textId="77777777" w:rsidR="0076092A" w:rsidRDefault="0076092A" w:rsidP="0076092A">
      <w:pPr>
        <w:spacing w:after="120"/>
        <w:rPr>
          <w:rFonts w:ascii="Arial" w:hAnsi="Arial" w:cs="Arial"/>
        </w:rPr>
      </w:pPr>
    </w:p>
    <w:p w14:paraId="3245C1E6" w14:textId="77777777" w:rsidR="00F07E9B" w:rsidRDefault="0076092A">
      <w:pPr>
        <w:spacing w:before="225" w:after="225" w:line="240" w:lineRule="auto"/>
        <w:jc w:val="center"/>
      </w:pPr>
      <w:r>
        <w:rPr>
          <w:rFonts w:ascii="Arial" w:hAnsi="Arial" w:cs="Arial"/>
          <w:b/>
          <w:bCs/>
          <w:color w:val="000000"/>
          <w:sz w:val="24"/>
          <w:szCs w:val="24"/>
        </w:rPr>
        <w:t>MENIČNA IZJAVA</w:t>
      </w:r>
    </w:p>
    <w:p w14:paraId="392C640E" w14:textId="77777777" w:rsidR="00F07E9B" w:rsidRDefault="0076092A">
      <w:pPr>
        <w:spacing w:before="225" w:after="225" w:line="240" w:lineRule="auto"/>
        <w:jc w:val="center"/>
      </w:pPr>
      <w:r>
        <w:rPr>
          <w:rFonts w:ascii="Arial" w:hAnsi="Arial" w:cs="Arial"/>
          <w:color w:val="000000"/>
          <w:sz w:val="21"/>
          <w:szCs w:val="21"/>
        </w:rPr>
        <w:t>s pooblastilom za izpolnitev in unovčenje menice</w:t>
      </w:r>
    </w:p>
    <w:p w14:paraId="77073C35" w14:textId="77777777" w:rsidR="00F07E9B" w:rsidRDefault="0076092A">
      <w:pPr>
        <w:spacing w:before="225" w:after="225" w:line="240" w:lineRule="auto"/>
        <w:jc w:val="both"/>
      </w:pPr>
      <w:r>
        <w:rPr>
          <w:rFonts w:ascii="Arial" w:hAnsi="Arial" w:cs="Arial"/>
          <w:color w:val="000000"/>
          <w:sz w:val="18"/>
          <w:szCs w:val="18"/>
        </w:rPr>
        <w:t> </w:t>
      </w:r>
    </w:p>
    <w:p w14:paraId="6B9DB643" w14:textId="77777777" w:rsidR="00F07E9B" w:rsidRDefault="0076092A">
      <w:pPr>
        <w:spacing w:before="225" w:after="225" w:line="240" w:lineRule="auto"/>
        <w:jc w:val="both"/>
      </w:pPr>
      <w:r>
        <w:rPr>
          <w:rFonts w:ascii="Arial" w:hAnsi="Arial" w:cs="Arial"/>
          <w:color w:val="000000"/>
          <w:sz w:val="18"/>
          <w:szCs w:val="18"/>
        </w:rPr>
        <w:t>Naročniku Center za zaščito in reševanje Domžale, Količevo 2a, 1230 Domžale,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1C660FAB" w14:textId="77777777" w:rsidR="00F07E9B" w:rsidRDefault="0076092A" w:rsidP="00A913EA">
      <w:pPr>
        <w:spacing w:before="225" w:after="225" w:line="240" w:lineRule="auto"/>
        <w:jc w:val="center"/>
      </w:pPr>
      <w:r>
        <w:rPr>
          <w:rFonts w:ascii="Arial" w:hAnsi="Arial" w:cs="Arial"/>
          <w:b/>
          <w:bCs/>
          <w:color w:val="000000"/>
          <w:sz w:val="18"/>
          <w:szCs w:val="18"/>
        </w:rPr>
        <w:t>Nakup gasilskega vozila za tehnične intervencije za potrebe Centra za zaščito in reševanje Domžale</w:t>
      </w:r>
    </w:p>
    <w:p w14:paraId="1273D92F" w14:textId="77777777" w:rsidR="00F07E9B" w:rsidRDefault="0076092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15F8D2F" w14:textId="77777777" w:rsidR="00F07E9B" w:rsidRDefault="0076092A">
      <w:pPr>
        <w:spacing w:before="225" w:after="225" w:line="240" w:lineRule="auto"/>
        <w:jc w:val="both"/>
      </w:pPr>
      <w:r>
        <w:rPr>
          <w:rFonts w:ascii="Arial" w:hAnsi="Arial" w:cs="Arial"/>
          <w:color w:val="000000"/>
          <w:sz w:val="18"/>
          <w:szCs w:val="18"/>
        </w:rPr>
        <w:t> </w:t>
      </w:r>
    </w:p>
    <w:p w14:paraId="49B804E3" w14:textId="77777777" w:rsidR="00F07E9B" w:rsidRDefault="0076092A">
      <w:pPr>
        <w:spacing w:before="225" w:after="225" w:line="240" w:lineRule="auto"/>
        <w:jc w:val="both"/>
      </w:pPr>
      <w:r>
        <w:rPr>
          <w:rFonts w:ascii="Arial" w:hAnsi="Arial" w:cs="Arial"/>
          <w:color w:val="000000"/>
          <w:sz w:val="18"/>
          <w:szCs w:val="18"/>
        </w:rPr>
        <w:t>Naročnika Center za zaščito in reševanje Domžale pooblaščamo, da izpolni priloženo menico z zneskom v višini </w:t>
      </w:r>
      <w:r>
        <w:rPr>
          <w:rFonts w:ascii="Arial" w:hAnsi="Arial" w:cs="Arial"/>
          <w:b/>
          <w:bCs/>
          <w:color w:val="000000"/>
          <w:sz w:val="18"/>
          <w:szCs w:val="18"/>
        </w:rPr>
        <w:t>10.000,00 EUR</w:t>
      </w:r>
    </w:p>
    <w:p w14:paraId="33A056E0" w14:textId="77777777" w:rsidR="00F07E9B" w:rsidRDefault="0076092A">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F07E9B" w14:paraId="597D0BC0" w14:textId="77777777">
        <w:tc>
          <w:tcPr>
            <w:tcW w:w="0" w:type="auto"/>
            <w:tcMar>
              <w:top w:w="0" w:type="auto"/>
              <w:bottom w:w="0" w:type="auto"/>
            </w:tcMar>
          </w:tcPr>
          <w:p w14:paraId="2931AF96" w14:textId="77777777" w:rsidR="00F07E9B" w:rsidRDefault="0076092A" w:rsidP="000C2E0B">
            <w:pPr>
              <w:numPr>
                <w:ilvl w:val="0"/>
                <w:numId w:val="17"/>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7229C9A8" w14:textId="77777777" w:rsidR="00F07E9B" w:rsidRDefault="0076092A" w:rsidP="000C2E0B">
            <w:pPr>
              <w:numPr>
                <w:ilvl w:val="0"/>
                <w:numId w:val="17"/>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482A2CC3" w14:textId="77777777" w:rsidR="00F07E9B" w:rsidRDefault="0076092A" w:rsidP="000C2E0B">
            <w:pPr>
              <w:numPr>
                <w:ilvl w:val="0"/>
                <w:numId w:val="17"/>
              </w:numPr>
              <w:rPr>
                <w:rFonts w:ascii="Arial" w:hAnsi="Arial" w:cs="Arial"/>
                <w:color w:val="000000"/>
                <w:sz w:val="18"/>
                <w:szCs w:val="18"/>
              </w:rPr>
            </w:pPr>
            <w:r>
              <w:rPr>
                <w:rFonts w:ascii="Arial" w:hAnsi="Arial" w:cs="Arial"/>
                <w:color w:val="000000"/>
                <w:sz w:val="18"/>
                <w:szCs w:val="18"/>
              </w:rPr>
              <w:t>ne soglašamo z odpravo napak v ponudbi ali</w:t>
            </w:r>
          </w:p>
          <w:p w14:paraId="15042310" w14:textId="77777777" w:rsidR="00F07E9B" w:rsidRDefault="0076092A" w:rsidP="000C2E0B">
            <w:pPr>
              <w:numPr>
                <w:ilvl w:val="0"/>
                <w:numId w:val="17"/>
              </w:numPr>
              <w:rPr>
                <w:rFonts w:ascii="Arial" w:hAnsi="Arial" w:cs="Arial"/>
                <w:color w:val="000000"/>
                <w:sz w:val="18"/>
                <w:szCs w:val="18"/>
              </w:rPr>
            </w:pPr>
            <w:r>
              <w:rPr>
                <w:rFonts w:ascii="Arial" w:hAnsi="Arial" w:cs="Arial"/>
                <w:color w:val="000000"/>
                <w:sz w:val="18"/>
                <w:szCs w:val="18"/>
              </w:rPr>
              <w:t>ne sklenemo pogodbe v določenem roku ali</w:t>
            </w:r>
          </w:p>
          <w:p w14:paraId="5AC1D7B4" w14:textId="77777777" w:rsidR="00F07E9B" w:rsidRDefault="0076092A" w:rsidP="000C2E0B">
            <w:pPr>
              <w:numPr>
                <w:ilvl w:val="0"/>
                <w:numId w:val="17"/>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D38AC27" w14:textId="77777777" w:rsidR="00F07E9B" w:rsidRDefault="0076092A">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231211E" w14:textId="77777777" w:rsidR="00F07E9B" w:rsidRDefault="0076092A">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1D06AA4" w14:textId="77777777" w:rsidR="00F07E9B" w:rsidRDefault="0076092A">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3980167" w14:textId="77777777" w:rsidR="00F07E9B" w:rsidRDefault="0076092A">
      <w:pPr>
        <w:spacing w:before="225" w:after="225" w:line="240" w:lineRule="auto"/>
        <w:jc w:val="both"/>
      </w:pPr>
      <w:r>
        <w:rPr>
          <w:rFonts w:ascii="Arial" w:hAnsi="Arial" w:cs="Arial"/>
          <w:color w:val="000000"/>
          <w:sz w:val="18"/>
          <w:szCs w:val="18"/>
        </w:rPr>
        <w:t>Priloga: </w:t>
      </w:r>
    </w:p>
    <w:p w14:paraId="497A8E81" w14:textId="77777777" w:rsidR="00F07E9B" w:rsidRDefault="0076092A">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07E9B" w14:paraId="225CBA9D" w14:textId="77777777">
        <w:tc>
          <w:tcPr>
            <w:tcW w:w="4080" w:type="dxa"/>
            <w:tcMar>
              <w:top w:w="75" w:type="dxa"/>
              <w:bottom w:w="75" w:type="dxa"/>
            </w:tcMar>
            <w:vAlign w:val="center"/>
          </w:tcPr>
          <w:p w14:paraId="7DB9CCA4" w14:textId="77777777" w:rsidR="00F07E9B" w:rsidRDefault="0076092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ECB15A" w14:textId="77777777" w:rsidR="00F07E9B" w:rsidRDefault="0076092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07E9B" w14:paraId="7AE50E31" w14:textId="77777777">
        <w:tc>
          <w:tcPr>
            <w:tcW w:w="4080" w:type="dxa"/>
            <w:tcMar>
              <w:top w:w="75" w:type="dxa"/>
              <w:bottom w:w="75" w:type="dxa"/>
            </w:tcMar>
            <w:vAlign w:val="center"/>
          </w:tcPr>
          <w:p w14:paraId="5A6FE89C" w14:textId="77777777" w:rsidR="00F07E9B" w:rsidRDefault="0076092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3B7EC5" w14:textId="77777777" w:rsidR="00F07E9B" w:rsidRDefault="00F07E9B"/>
          <w:p w14:paraId="0F7AF3BB" w14:textId="77777777" w:rsidR="00F07E9B" w:rsidRDefault="0076092A">
            <w:pPr>
              <w:jc w:val="center"/>
            </w:pPr>
            <w:r>
              <w:rPr>
                <w:rFonts w:ascii="Arial" w:hAnsi="Arial" w:cs="Arial"/>
                <w:color w:val="A9A9A9"/>
                <w:position w:val="-2"/>
                <w:sz w:val="18"/>
                <w:szCs w:val="18"/>
              </w:rPr>
              <w:t>(žig in podpis)</w:t>
            </w:r>
          </w:p>
        </w:tc>
      </w:tr>
    </w:tbl>
    <w:p w14:paraId="405E7605" w14:textId="77777777" w:rsidR="00F07E9B" w:rsidRDefault="0076092A">
      <w:pPr>
        <w:spacing w:before="225" w:after="225" w:line="240" w:lineRule="auto"/>
        <w:jc w:val="both"/>
      </w:pPr>
      <w:r>
        <w:rPr>
          <w:rFonts w:ascii="Arial" w:hAnsi="Arial" w:cs="Arial"/>
          <w:color w:val="000000"/>
          <w:sz w:val="18"/>
          <w:szCs w:val="18"/>
        </w:rPr>
        <w:t> </w:t>
      </w:r>
    </w:p>
    <w:p w14:paraId="02E2805A" w14:textId="77777777" w:rsidR="00F07E9B" w:rsidRDefault="0076092A">
      <w:pPr>
        <w:spacing w:before="225" w:after="225" w:line="240" w:lineRule="auto"/>
        <w:jc w:val="both"/>
      </w:pPr>
      <w:r>
        <w:rPr>
          <w:rFonts w:ascii="Arial" w:hAnsi="Arial" w:cs="Arial"/>
          <w:color w:val="000000"/>
          <w:sz w:val="18"/>
          <w:szCs w:val="18"/>
        </w:rPr>
        <w:t> </w:t>
      </w:r>
    </w:p>
    <w:p w14:paraId="4662AAB4" w14:textId="77777777" w:rsidR="00F07E9B" w:rsidRDefault="00F07E9B">
      <w:pPr>
        <w:sectPr w:rsidR="00F07E9B" w:rsidSect="0076092A">
          <w:footerReference w:type="default" r:id="rId14"/>
          <w:pgSz w:w="11906" w:h="16838"/>
          <w:pgMar w:top="1418" w:right="1418" w:bottom="1418" w:left="1418" w:header="567" w:footer="596" w:gutter="0"/>
          <w:cols w:space="708"/>
          <w:docGrid w:linePitch="360"/>
        </w:sectPr>
      </w:pPr>
    </w:p>
    <w:p w14:paraId="523B8319"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8</w:t>
      </w:r>
    </w:p>
    <w:p w14:paraId="61DB691D" w14:textId="0FEA7BC2" w:rsidR="0076092A" w:rsidRDefault="0076092A" w:rsidP="0076092A">
      <w:pPr>
        <w:spacing w:after="120"/>
        <w:rPr>
          <w:rFonts w:ascii="Arial" w:eastAsiaTheme="majorEastAsia" w:hAnsi="Arial" w:cs="Arial"/>
          <w:b/>
          <w:bCs/>
          <w:sz w:val="26"/>
          <w:szCs w:val="28"/>
        </w:rPr>
      </w:pPr>
    </w:p>
    <w:p w14:paraId="02A5B70B" w14:textId="77777777" w:rsidR="00C56218" w:rsidRDefault="00C56218" w:rsidP="00C5621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5E410C2" w14:textId="77777777" w:rsidR="00C56218" w:rsidRDefault="00C56218">
      <w:pPr>
        <w:rPr>
          <w:rFonts w:ascii="Arial" w:eastAsiaTheme="majorEastAsia" w:hAnsi="Arial" w:cs="Arial"/>
          <w:b/>
          <w:bCs/>
          <w:sz w:val="26"/>
          <w:szCs w:val="28"/>
        </w:rPr>
      </w:pPr>
    </w:p>
    <w:p w14:paraId="6963A323" w14:textId="77777777" w:rsidR="00C56218" w:rsidRDefault="00C56218" w:rsidP="00C56218">
      <w:pPr>
        <w:spacing w:before="225" w:after="225" w:line="240" w:lineRule="auto"/>
        <w:jc w:val="center"/>
      </w:pPr>
      <w:r>
        <w:rPr>
          <w:rFonts w:ascii="Arial" w:hAnsi="Arial" w:cs="Arial"/>
          <w:b/>
          <w:bCs/>
          <w:color w:val="000000"/>
          <w:sz w:val="24"/>
          <w:szCs w:val="24"/>
        </w:rPr>
        <w:t>MENIČNA IZJAVA</w:t>
      </w:r>
    </w:p>
    <w:p w14:paraId="2E766C8D" w14:textId="77777777" w:rsidR="00C56218" w:rsidRDefault="00C56218" w:rsidP="00C56218">
      <w:pPr>
        <w:spacing w:before="225" w:after="225" w:line="240" w:lineRule="auto"/>
        <w:jc w:val="center"/>
      </w:pPr>
      <w:r>
        <w:rPr>
          <w:rFonts w:ascii="Arial" w:hAnsi="Arial" w:cs="Arial"/>
          <w:color w:val="000000"/>
          <w:sz w:val="21"/>
          <w:szCs w:val="21"/>
        </w:rPr>
        <w:t>s pooblastilom za izpolnitev in unovčenje menice</w:t>
      </w:r>
    </w:p>
    <w:p w14:paraId="102F3A36" w14:textId="77777777" w:rsidR="00C56218" w:rsidRDefault="00C56218" w:rsidP="00C56218">
      <w:pPr>
        <w:spacing w:before="225" w:after="225" w:line="240" w:lineRule="auto"/>
        <w:jc w:val="both"/>
      </w:pPr>
      <w:r>
        <w:rPr>
          <w:rFonts w:ascii="Arial" w:hAnsi="Arial" w:cs="Arial"/>
          <w:color w:val="000000"/>
          <w:sz w:val="18"/>
          <w:szCs w:val="18"/>
        </w:rPr>
        <w:t> </w:t>
      </w:r>
    </w:p>
    <w:p w14:paraId="7ED8ED0D" w14:textId="7DF2EDDB" w:rsidR="00C56218" w:rsidRDefault="00C56218" w:rsidP="00C56218">
      <w:pPr>
        <w:spacing w:before="225" w:after="225" w:line="240" w:lineRule="auto"/>
        <w:jc w:val="both"/>
      </w:pPr>
      <w:r>
        <w:rPr>
          <w:rFonts w:ascii="Arial" w:hAnsi="Arial" w:cs="Arial"/>
          <w:color w:val="000000"/>
          <w:sz w:val="18"/>
          <w:szCs w:val="18"/>
        </w:rPr>
        <w:t xml:space="preserve">Naročniku </w:t>
      </w:r>
      <w:r w:rsidRPr="00C56218">
        <w:rPr>
          <w:rFonts w:ascii="Arial" w:hAnsi="Arial" w:cs="Arial"/>
          <w:color w:val="000000"/>
          <w:sz w:val="18"/>
          <w:szCs w:val="18"/>
        </w:rPr>
        <w:t>CENTER ZA ZAŠČITO IN REŠEVANJE DOMŽALE, Količevo 2a, 1230 Domžale</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FD3E71C" w14:textId="77777777" w:rsidR="00C56218" w:rsidRDefault="00C56218" w:rsidP="00C56218">
      <w:pPr>
        <w:spacing w:before="225" w:after="225" w:line="240" w:lineRule="auto"/>
        <w:jc w:val="center"/>
      </w:pPr>
      <w:r>
        <w:rPr>
          <w:rFonts w:ascii="Arial" w:hAnsi="Arial" w:cs="Arial"/>
          <w:b/>
          <w:bCs/>
          <w:color w:val="000000"/>
          <w:sz w:val="18"/>
          <w:szCs w:val="18"/>
        </w:rPr>
        <w:t>Nakup gasilskega vozila za tehnične intervencije za potrebe Centra za zaščito in reševanje Domžale</w:t>
      </w:r>
    </w:p>
    <w:p w14:paraId="36D2F781" w14:textId="77777777" w:rsidR="00C56218" w:rsidRDefault="00C56218" w:rsidP="00C5621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16F12C7" w14:textId="5908F162" w:rsidR="00C56218" w:rsidRDefault="00C56218" w:rsidP="00C56218">
      <w:pPr>
        <w:spacing w:before="225" w:after="225" w:line="240" w:lineRule="auto"/>
        <w:jc w:val="both"/>
      </w:pPr>
      <w:r>
        <w:rPr>
          <w:rFonts w:ascii="Arial" w:hAnsi="Arial" w:cs="Arial"/>
          <w:color w:val="000000"/>
          <w:sz w:val="18"/>
          <w:szCs w:val="18"/>
        </w:rPr>
        <w:t xml:space="preserve">Naročnika </w:t>
      </w:r>
      <w:r w:rsidRPr="00C56218">
        <w:rPr>
          <w:rFonts w:ascii="Arial" w:hAnsi="Arial" w:cs="Arial"/>
          <w:color w:val="000000"/>
          <w:sz w:val="18"/>
          <w:szCs w:val="18"/>
        </w:rPr>
        <w:t>CENTER ZA ZAŠČITO IN REŠEVANJE DOMŽALE</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2D303F80" w14:textId="77777777" w:rsidR="00C56218" w:rsidRDefault="00C56218" w:rsidP="00C5621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00D7DC" w14:textId="77777777" w:rsidR="00C56218" w:rsidRDefault="00C56218" w:rsidP="00C5621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E65DBE7" w14:textId="77777777" w:rsidR="00C56218" w:rsidRDefault="00C56218" w:rsidP="00C5621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4B2039C" w14:textId="77777777" w:rsidR="00C56218" w:rsidRDefault="00C56218" w:rsidP="00C5621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C415795" w14:textId="77777777" w:rsidR="00C56218" w:rsidRDefault="00C56218" w:rsidP="00C56218">
      <w:pPr>
        <w:spacing w:before="225" w:after="225" w:line="240" w:lineRule="auto"/>
        <w:jc w:val="both"/>
      </w:pPr>
      <w:r>
        <w:rPr>
          <w:rFonts w:ascii="Arial" w:hAnsi="Arial" w:cs="Arial"/>
          <w:color w:val="000000"/>
          <w:sz w:val="18"/>
          <w:szCs w:val="18"/>
        </w:rPr>
        <w:t> </w:t>
      </w:r>
    </w:p>
    <w:p w14:paraId="61C9B5C9" w14:textId="77777777" w:rsidR="00C56218" w:rsidRDefault="00C56218" w:rsidP="00C56218">
      <w:pPr>
        <w:spacing w:before="225" w:after="225" w:line="240" w:lineRule="auto"/>
        <w:jc w:val="both"/>
      </w:pPr>
      <w:r>
        <w:rPr>
          <w:rFonts w:ascii="Arial" w:hAnsi="Arial" w:cs="Arial"/>
          <w:color w:val="000000"/>
          <w:sz w:val="18"/>
          <w:szCs w:val="18"/>
        </w:rPr>
        <w:t>Priloga: </w:t>
      </w:r>
    </w:p>
    <w:p w14:paraId="124FC4E0" w14:textId="77777777" w:rsidR="00C56218" w:rsidRDefault="00C56218" w:rsidP="00C56218">
      <w:pPr>
        <w:spacing w:before="225" w:after="225" w:line="240" w:lineRule="auto"/>
        <w:jc w:val="both"/>
      </w:pPr>
      <w:r>
        <w:rPr>
          <w:rFonts w:ascii="Arial" w:hAnsi="Arial" w:cs="Arial"/>
          <w:color w:val="000000"/>
          <w:sz w:val="18"/>
          <w:szCs w:val="18"/>
        </w:rPr>
        <w:t>- bianco menica, podpisana in žigosana</w:t>
      </w:r>
    </w:p>
    <w:p w14:paraId="19408B96" w14:textId="77777777" w:rsidR="00C56218" w:rsidRDefault="00C56218" w:rsidP="00C5621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C56218" w14:paraId="3F0E3A8D" w14:textId="77777777" w:rsidTr="000969AC">
        <w:tc>
          <w:tcPr>
            <w:tcW w:w="2500" w:type="pct"/>
            <w:tcMar>
              <w:top w:w="75" w:type="dxa"/>
              <w:bottom w:w="75" w:type="dxa"/>
            </w:tcMar>
            <w:vAlign w:val="center"/>
          </w:tcPr>
          <w:p w14:paraId="5C37B489" w14:textId="77777777" w:rsidR="00C56218" w:rsidRDefault="00C56218" w:rsidP="000969A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015CAB4" w14:textId="77777777" w:rsidR="00C56218" w:rsidRDefault="00C56218" w:rsidP="000969A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56218" w14:paraId="75D43C10" w14:textId="77777777" w:rsidTr="000969AC">
        <w:tc>
          <w:tcPr>
            <w:tcW w:w="2500" w:type="pct"/>
            <w:tcMar>
              <w:top w:w="75" w:type="dxa"/>
              <w:bottom w:w="75" w:type="dxa"/>
            </w:tcMar>
            <w:vAlign w:val="center"/>
          </w:tcPr>
          <w:p w14:paraId="1FE900ED" w14:textId="77777777" w:rsidR="00C56218" w:rsidRDefault="00C56218" w:rsidP="000969A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8D5456F" w14:textId="77777777" w:rsidR="00C56218" w:rsidRDefault="00C56218" w:rsidP="000969AC"/>
          <w:p w14:paraId="38D59C26" w14:textId="77777777" w:rsidR="00C56218" w:rsidRDefault="00C56218" w:rsidP="000969AC">
            <w:pPr>
              <w:jc w:val="center"/>
            </w:pPr>
            <w:r>
              <w:rPr>
                <w:rFonts w:ascii="Arial" w:hAnsi="Arial" w:cs="Arial"/>
                <w:color w:val="A9A9A9"/>
                <w:position w:val="-2"/>
                <w:sz w:val="18"/>
                <w:szCs w:val="18"/>
              </w:rPr>
              <w:t>(žig in podpis)</w:t>
            </w:r>
          </w:p>
        </w:tc>
      </w:tr>
    </w:tbl>
    <w:p w14:paraId="6A111EFB" w14:textId="77777777" w:rsidR="00C56218" w:rsidRDefault="00C56218" w:rsidP="00C56218">
      <w:pPr>
        <w:spacing w:after="120"/>
        <w:rPr>
          <w:rFonts w:ascii="Arial" w:hAnsi="Arial" w:cs="Arial"/>
        </w:rPr>
      </w:pPr>
    </w:p>
    <w:p w14:paraId="319A81C4" w14:textId="21BAC9FF" w:rsidR="00C56218" w:rsidRDefault="00C56218">
      <w:pPr>
        <w:rPr>
          <w:rFonts w:ascii="Arial" w:eastAsiaTheme="majorEastAsia" w:hAnsi="Arial" w:cs="Arial"/>
          <w:b/>
          <w:bCs/>
          <w:sz w:val="26"/>
          <w:szCs w:val="28"/>
        </w:rPr>
      </w:pPr>
      <w:r>
        <w:rPr>
          <w:rFonts w:ascii="Arial" w:eastAsiaTheme="majorEastAsia" w:hAnsi="Arial" w:cs="Arial"/>
          <w:b/>
          <w:bCs/>
          <w:sz w:val="26"/>
          <w:szCs w:val="28"/>
        </w:rPr>
        <w:br w:type="page"/>
      </w:r>
    </w:p>
    <w:p w14:paraId="5398774C" w14:textId="77777777" w:rsidR="00F07E9B" w:rsidRDefault="00F07E9B">
      <w:pPr>
        <w:sectPr w:rsidR="00F07E9B" w:rsidSect="0076092A">
          <w:footerReference w:type="default" r:id="rId15"/>
          <w:pgSz w:w="11906" w:h="16838"/>
          <w:pgMar w:top="1418" w:right="1418" w:bottom="1418" w:left="1418" w:header="567" w:footer="596" w:gutter="0"/>
          <w:cols w:space="708"/>
          <w:docGrid w:linePitch="360"/>
        </w:sectPr>
      </w:pPr>
    </w:p>
    <w:p w14:paraId="1B25899C"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9</w:t>
      </w:r>
    </w:p>
    <w:p w14:paraId="0A1CE7D6" w14:textId="77777777" w:rsidR="0076092A" w:rsidRPr="00252358" w:rsidRDefault="0076092A" w:rsidP="0076092A"/>
    <w:p w14:paraId="32875D1F" w14:textId="77777777" w:rsidR="001B7665" w:rsidRDefault="001B7665" w:rsidP="001B76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9B7F340" w14:textId="77777777" w:rsidR="001B7665" w:rsidRDefault="001B7665" w:rsidP="001B7665">
      <w:pPr>
        <w:spacing w:before="225" w:after="225" w:line="240" w:lineRule="auto"/>
        <w:jc w:val="center"/>
      </w:pPr>
      <w:r>
        <w:rPr>
          <w:rFonts w:ascii="Arial" w:hAnsi="Arial" w:cs="Arial"/>
          <w:b/>
          <w:bCs/>
          <w:color w:val="000000"/>
          <w:sz w:val="24"/>
          <w:szCs w:val="24"/>
        </w:rPr>
        <w:t>MENIČNA IZJAVA</w:t>
      </w:r>
    </w:p>
    <w:p w14:paraId="10FBA177" w14:textId="77777777" w:rsidR="001B7665" w:rsidRDefault="001B7665" w:rsidP="001B7665">
      <w:pPr>
        <w:spacing w:before="225" w:after="225" w:line="240" w:lineRule="auto"/>
        <w:jc w:val="center"/>
      </w:pPr>
      <w:r>
        <w:rPr>
          <w:rFonts w:ascii="Arial" w:hAnsi="Arial" w:cs="Arial"/>
          <w:color w:val="000000"/>
          <w:sz w:val="21"/>
          <w:szCs w:val="21"/>
        </w:rPr>
        <w:t>s pooblastilom za izpolnitev in unovčenje menice</w:t>
      </w:r>
    </w:p>
    <w:p w14:paraId="206E0316" w14:textId="77777777" w:rsidR="001B7665" w:rsidRDefault="001B7665" w:rsidP="001B7665">
      <w:pPr>
        <w:spacing w:before="225" w:after="225" w:line="240" w:lineRule="auto"/>
        <w:jc w:val="both"/>
      </w:pPr>
      <w:r>
        <w:rPr>
          <w:rFonts w:ascii="Arial" w:hAnsi="Arial" w:cs="Arial"/>
          <w:color w:val="000000"/>
          <w:sz w:val="18"/>
          <w:szCs w:val="18"/>
        </w:rPr>
        <w:t> </w:t>
      </w:r>
    </w:p>
    <w:p w14:paraId="377926F4" w14:textId="2EBAAAA9" w:rsidR="001B7665" w:rsidRDefault="001B7665" w:rsidP="001B7665">
      <w:pPr>
        <w:spacing w:before="225" w:after="225" w:line="240" w:lineRule="auto"/>
        <w:jc w:val="both"/>
      </w:pPr>
      <w:r>
        <w:rPr>
          <w:rFonts w:ascii="Arial" w:hAnsi="Arial" w:cs="Arial"/>
          <w:color w:val="000000"/>
          <w:sz w:val="18"/>
          <w:szCs w:val="18"/>
        </w:rPr>
        <w:t xml:space="preserve">Naročniku </w:t>
      </w:r>
      <w:r w:rsidRPr="00C56218">
        <w:rPr>
          <w:rFonts w:ascii="Arial" w:hAnsi="Arial" w:cs="Arial"/>
          <w:color w:val="000000"/>
          <w:sz w:val="18"/>
          <w:szCs w:val="18"/>
        </w:rPr>
        <w:t>CENTER ZA ZAŠČITO IN REŠEVANJE DOMŽALE, Količevo 2a, 1230 Domžale</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7211A56" w14:textId="77777777" w:rsidR="001B7665" w:rsidRDefault="001B7665" w:rsidP="001B7665">
      <w:pPr>
        <w:spacing w:before="225" w:after="225" w:line="240" w:lineRule="auto"/>
        <w:jc w:val="center"/>
      </w:pPr>
      <w:r>
        <w:rPr>
          <w:rFonts w:ascii="Arial" w:hAnsi="Arial" w:cs="Arial"/>
          <w:b/>
          <w:bCs/>
          <w:color w:val="000000"/>
          <w:sz w:val="18"/>
          <w:szCs w:val="18"/>
        </w:rPr>
        <w:t>Nakup gasilskega vozila za tehnične intervencije za potrebe Centra za zaščito in reševanje Domžale</w:t>
      </w:r>
    </w:p>
    <w:p w14:paraId="2988C90A" w14:textId="77777777" w:rsidR="001B7665" w:rsidRDefault="001B7665" w:rsidP="001B766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F7303D9" w14:textId="35361177" w:rsidR="001B7665" w:rsidRPr="001B7665" w:rsidRDefault="001B7665" w:rsidP="001B766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Naročnika </w:t>
      </w:r>
      <w:r w:rsidRPr="00C56218">
        <w:rPr>
          <w:rFonts w:ascii="Arial" w:hAnsi="Arial" w:cs="Arial"/>
          <w:color w:val="000000"/>
          <w:sz w:val="18"/>
          <w:szCs w:val="18"/>
        </w:rPr>
        <w:t>CENTER ZA ZAŠČITO IN REŠEVANJE DOMŽALE</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A676198" w14:textId="77777777" w:rsidR="001B7665" w:rsidRDefault="001B7665" w:rsidP="001B766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B17BBD2" w14:textId="77777777" w:rsidR="001B7665" w:rsidRDefault="001B7665" w:rsidP="001B7665">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88D123A" w14:textId="77777777" w:rsidR="001B7665" w:rsidRDefault="001B7665" w:rsidP="001B766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700F19E" w14:textId="77777777" w:rsidR="001B7665" w:rsidRDefault="001B7665" w:rsidP="001B766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421D3C" w14:textId="77777777" w:rsidR="001B7665" w:rsidRDefault="001B7665" w:rsidP="001B7665">
      <w:pPr>
        <w:spacing w:before="225" w:after="225" w:line="240" w:lineRule="auto"/>
        <w:jc w:val="both"/>
      </w:pPr>
      <w:r>
        <w:rPr>
          <w:rFonts w:ascii="Arial" w:hAnsi="Arial" w:cs="Arial"/>
          <w:color w:val="000000"/>
          <w:sz w:val="18"/>
          <w:szCs w:val="18"/>
        </w:rPr>
        <w:t>Priloga: </w:t>
      </w:r>
    </w:p>
    <w:p w14:paraId="25682A51" w14:textId="77777777" w:rsidR="001B7665" w:rsidRDefault="001B7665" w:rsidP="001B7665">
      <w:pPr>
        <w:spacing w:before="225" w:after="225" w:line="240" w:lineRule="auto"/>
        <w:jc w:val="both"/>
      </w:pPr>
      <w:r>
        <w:rPr>
          <w:rFonts w:ascii="Arial" w:hAnsi="Arial" w:cs="Arial"/>
          <w:color w:val="000000"/>
          <w:sz w:val="18"/>
          <w:szCs w:val="18"/>
        </w:rPr>
        <w:t>- bianco menica, podpisana in žigosana</w:t>
      </w:r>
    </w:p>
    <w:p w14:paraId="282C1CA6" w14:textId="77777777" w:rsidR="001B7665" w:rsidRDefault="001B7665" w:rsidP="001B766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1B7665" w14:paraId="11CADA41" w14:textId="77777777" w:rsidTr="000969AC">
        <w:tc>
          <w:tcPr>
            <w:tcW w:w="2500" w:type="pct"/>
            <w:tcMar>
              <w:top w:w="75" w:type="dxa"/>
              <w:bottom w:w="75" w:type="dxa"/>
            </w:tcMar>
            <w:vAlign w:val="center"/>
          </w:tcPr>
          <w:p w14:paraId="3F53E120" w14:textId="77777777" w:rsidR="001B7665" w:rsidRDefault="001B7665" w:rsidP="000969A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F053C8" w14:textId="77777777" w:rsidR="001B7665" w:rsidRDefault="001B7665" w:rsidP="000969A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B7665" w14:paraId="5CCD4782" w14:textId="77777777" w:rsidTr="000969AC">
        <w:tc>
          <w:tcPr>
            <w:tcW w:w="2500" w:type="pct"/>
            <w:tcMar>
              <w:top w:w="75" w:type="dxa"/>
              <w:bottom w:w="75" w:type="dxa"/>
            </w:tcMar>
            <w:vAlign w:val="center"/>
          </w:tcPr>
          <w:p w14:paraId="2E23A4BD" w14:textId="77777777" w:rsidR="001B7665" w:rsidRDefault="001B7665" w:rsidP="000969A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73B82F" w14:textId="77777777" w:rsidR="001B7665" w:rsidRDefault="001B7665" w:rsidP="000969AC"/>
          <w:p w14:paraId="7A6DAE86" w14:textId="77777777" w:rsidR="001B7665" w:rsidRDefault="001B7665" w:rsidP="000969AC">
            <w:pPr>
              <w:jc w:val="center"/>
            </w:pPr>
            <w:r>
              <w:rPr>
                <w:rFonts w:ascii="Arial" w:hAnsi="Arial" w:cs="Arial"/>
                <w:color w:val="A9A9A9"/>
                <w:position w:val="-2"/>
                <w:sz w:val="18"/>
                <w:szCs w:val="18"/>
              </w:rPr>
              <w:t>(žig in podpis)</w:t>
            </w:r>
          </w:p>
        </w:tc>
      </w:tr>
    </w:tbl>
    <w:p w14:paraId="226B5AFA" w14:textId="77777777" w:rsidR="00F07E9B" w:rsidRDefault="00F07E9B">
      <w:pPr>
        <w:sectPr w:rsidR="00F07E9B" w:rsidSect="0076092A">
          <w:footerReference w:type="default" r:id="rId16"/>
          <w:pgSz w:w="11906" w:h="16838"/>
          <w:pgMar w:top="1418" w:right="1418" w:bottom="1418" w:left="1418" w:header="567" w:footer="596" w:gutter="0"/>
          <w:cols w:space="708"/>
          <w:docGrid w:linePitch="360"/>
        </w:sectPr>
      </w:pPr>
    </w:p>
    <w:p w14:paraId="0B8DDB53"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10</w:t>
      </w:r>
    </w:p>
    <w:p w14:paraId="62FB3FF7"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C1CCCF3" w14:textId="77777777" w:rsidR="00F07E9B" w:rsidRDefault="0076092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7EF5195" w14:textId="77777777" w:rsidR="00F07E9B" w:rsidRDefault="0076092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F07E9B" w14:paraId="0E03B2B8" w14:textId="77777777">
        <w:tc>
          <w:tcPr>
            <w:tcW w:w="0" w:type="auto"/>
            <w:tcMar>
              <w:top w:w="0" w:type="auto"/>
              <w:bottom w:w="0" w:type="auto"/>
            </w:tcMar>
          </w:tcPr>
          <w:p w14:paraId="531989A9"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5C2EBA5"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1D6C4D9"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74AA39B"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734500"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22B0D16"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8A1B0AE" w14:textId="77777777" w:rsidR="00F07E9B" w:rsidRDefault="0076092A" w:rsidP="000C2E0B">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EEBF677" w14:textId="77777777" w:rsidR="00F07E9B" w:rsidRDefault="0076092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D5B00DA" w14:textId="77777777" w:rsidR="00F07E9B" w:rsidRDefault="0076092A">
      <w:pPr>
        <w:spacing w:before="225" w:after="225" w:line="240" w:lineRule="auto"/>
        <w:jc w:val="center"/>
      </w:pPr>
      <w:r>
        <w:rPr>
          <w:rFonts w:ascii="Arial" w:hAnsi="Arial" w:cs="Arial"/>
          <w:b/>
          <w:bCs/>
          <w:color w:val="000000"/>
          <w:sz w:val="21"/>
          <w:szCs w:val="21"/>
        </w:rPr>
        <w:t>in</w:t>
      </w:r>
    </w:p>
    <w:p w14:paraId="273CB24B" w14:textId="77777777" w:rsidR="00F07E9B" w:rsidRDefault="0076092A">
      <w:pPr>
        <w:spacing w:before="225" w:after="225" w:line="240" w:lineRule="auto"/>
        <w:jc w:val="center"/>
      </w:pPr>
      <w:r>
        <w:rPr>
          <w:rFonts w:ascii="Arial" w:hAnsi="Arial" w:cs="Arial"/>
          <w:b/>
          <w:bCs/>
          <w:color w:val="000000"/>
          <w:sz w:val="21"/>
          <w:szCs w:val="21"/>
        </w:rPr>
        <w:t>POOBLASTILO</w:t>
      </w:r>
    </w:p>
    <w:p w14:paraId="5E90ADE7" w14:textId="77777777" w:rsidR="00F07E9B" w:rsidRDefault="0076092A">
      <w:pPr>
        <w:spacing w:before="225" w:after="225" w:line="240" w:lineRule="auto"/>
        <w:jc w:val="both"/>
      </w:pPr>
      <w:r>
        <w:rPr>
          <w:rFonts w:ascii="Arial" w:hAnsi="Arial" w:cs="Arial"/>
          <w:color w:val="000000"/>
          <w:sz w:val="18"/>
          <w:szCs w:val="18"/>
        </w:rPr>
        <w:t>Pooblaščamo naročnika Center za zaščito in reševanje Domžale,Količevo 2a, 1230 Domžale,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F07E9B" w14:paraId="26ABFD3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C5BC5" w14:textId="77777777" w:rsidR="00F07E9B" w:rsidRDefault="0076092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8124" w14:textId="77777777" w:rsidR="00F07E9B" w:rsidRDefault="0076092A">
            <w:r>
              <w:rPr>
                <w:rFonts w:ascii="Arial" w:hAnsi="Arial" w:cs="Arial"/>
                <w:color w:val="000000"/>
                <w:position w:val="-2"/>
                <w:sz w:val="18"/>
                <w:szCs w:val="18"/>
              </w:rPr>
              <w:t> </w:t>
            </w:r>
          </w:p>
        </w:tc>
      </w:tr>
      <w:tr w:rsidR="00F07E9B" w14:paraId="4BD1EC0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D4D11" w14:textId="77777777" w:rsidR="00F07E9B" w:rsidRDefault="0076092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26037" w14:textId="77777777" w:rsidR="00F07E9B" w:rsidRDefault="0076092A">
            <w:r>
              <w:rPr>
                <w:rFonts w:ascii="Arial" w:hAnsi="Arial" w:cs="Arial"/>
                <w:color w:val="000000"/>
                <w:position w:val="-2"/>
                <w:sz w:val="18"/>
                <w:szCs w:val="18"/>
              </w:rPr>
              <w:t> </w:t>
            </w:r>
          </w:p>
        </w:tc>
      </w:tr>
      <w:tr w:rsidR="00F07E9B" w14:paraId="6F2BF2D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9B944" w14:textId="77777777" w:rsidR="00F07E9B" w:rsidRDefault="0076092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39EC" w14:textId="77777777" w:rsidR="00F07E9B" w:rsidRDefault="0076092A">
            <w:r>
              <w:rPr>
                <w:rFonts w:ascii="Arial" w:hAnsi="Arial" w:cs="Arial"/>
                <w:color w:val="000000"/>
                <w:position w:val="-2"/>
                <w:sz w:val="18"/>
                <w:szCs w:val="18"/>
              </w:rPr>
              <w:t> </w:t>
            </w:r>
          </w:p>
        </w:tc>
      </w:tr>
      <w:tr w:rsidR="00F07E9B" w14:paraId="4914C33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10A37" w14:textId="77777777" w:rsidR="00F07E9B" w:rsidRDefault="0076092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19243" w14:textId="77777777" w:rsidR="00F07E9B" w:rsidRDefault="0076092A">
            <w:r>
              <w:rPr>
                <w:rFonts w:ascii="Arial" w:hAnsi="Arial" w:cs="Arial"/>
                <w:color w:val="000000"/>
                <w:position w:val="-2"/>
                <w:sz w:val="18"/>
                <w:szCs w:val="18"/>
              </w:rPr>
              <w:t> </w:t>
            </w:r>
          </w:p>
        </w:tc>
      </w:tr>
      <w:tr w:rsidR="00F07E9B" w14:paraId="33C44E5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167D" w14:textId="77777777" w:rsidR="00F07E9B" w:rsidRDefault="0076092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281A3" w14:textId="77777777" w:rsidR="00F07E9B" w:rsidRDefault="0076092A">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F07E9B" w14:paraId="445E2C72" w14:textId="77777777">
        <w:tc>
          <w:tcPr>
            <w:tcW w:w="2500" w:type="pct"/>
            <w:tcMar>
              <w:top w:w="75" w:type="dxa"/>
              <w:bottom w:w="75" w:type="dxa"/>
            </w:tcMar>
            <w:vAlign w:val="center"/>
          </w:tcPr>
          <w:p w14:paraId="69095C12" w14:textId="2C801B1E" w:rsidR="00F07E9B" w:rsidRDefault="0076092A">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71DFC20" w14:textId="77777777" w:rsidR="00F07E9B" w:rsidRDefault="0076092A">
            <w:r>
              <w:rPr>
                <w:rFonts w:ascii="Arial" w:hAnsi="Arial" w:cs="Arial"/>
                <w:color w:val="000000"/>
                <w:position w:val="-2"/>
                <w:sz w:val="18"/>
                <w:szCs w:val="18"/>
              </w:rPr>
              <w:t>Ime in priimek: _____________________</w:t>
            </w:r>
          </w:p>
        </w:tc>
      </w:tr>
      <w:tr w:rsidR="00F07E9B" w14:paraId="2D6EF3F2" w14:textId="77777777">
        <w:tc>
          <w:tcPr>
            <w:tcW w:w="2500" w:type="pct"/>
            <w:tcMar>
              <w:top w:w="75" w:type="dxa"/>
              <w:bottom w:w="75" w:type="dxa"/>
            </w:tcMar>
            <w:vAlign w:val="center"/>
          </w:tcPr>
          <w:p w14:paraId="6BDBDC91"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6CA987A1" w14:textId="77777777" w:rsidR="00F07E9B" w:rsidRDefault="00F07E9B"/>
          <w:p w14:paraId="3EC52D7D" w14:textId="77777777" w:rsidR="00F07E9B" w:rsidRDefault="0076092A">
            <w:pPr>
              <w:jc w:val="center"/>
            </w:pPr>
            <w:r>
              <w:rPr>
                <w:rFonts w:ascii="Arial" w:hAnsi="Arial" w:cs="Arial"/>
                <w:color w:val="A9A9A9"/>
                <w:position w:val="-2"/>
                <w:sz w:val="18"/>
                <w:szCs w:val="18"/>
              </w:rPr>
              <w:t>(žig in podpis)</w:t>
            </w:r>
          </w:p>
        </w:tc>
      </w:tr>
    </w:tbl>
    <w:p w14:paraId="398080FE" w14:textId="36A2B332" w:rsidR="0076092A" w:rsidRPr="00590863" w:rsidRDefault="0076092A" w:rsidP="00A913EA">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11</w:t>
      </w:r>
    </w:p>
    <w:p w14:paraId="0EA5583D"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836CECF" w14:textId="77777777" w:rsidR="0076092A" w:rsidRDefault="0076092A" w:rsidP="0076092A">
      <w:pPr>
        <w:spacing w:after="120"/>
        <w:rPr>
          <w:rFonts w:ascii="Arial" w:hAnsi="Arial" w:cs="Arial"/>
        </w:rPr>
      </w:pPr>
    </w:p>
    <w:p w14:paraId="69A8D34F" w14:textId="77777777" w:rsidR="00F07E9B" w:rsidRDefault="0076092A">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gasilskega vozila za tehnične intervencije za potrebe Centra za zaščito in reševanje Domžale</w:t>
      </w:r>
      <w:r>
        <w:rPr>
          <w:rFonts w:ascii="Arial" w:hAnsi="Arial" w:cs="Arial"/>
          <w:color w:val="000000"/>
          <w:sz w:val="18"/>
          <w:szCs w:val="18"/>
        </w:rPr>
        <w:t>«,</w:t>
      </w:r>
    </w:p>
    <w:p w14:paraId="0CBF5E23" w14:textId="77777777" w:rsidR="00F07E9B" w:rsidRDefault="0076092A">
      <w:pPr>
        <w:spacing w:before="225" w:after="225" w:line="240" w:lineRule="auto"/>
        <w:jc w:val="both"/>
      </w:pPr>
      <w:r>
        <w:rPr>
          <w:rFonts w:ascii="Arial" w:hAnsi="Arial" w:cs="Arial"/>
          <w:color w:val="000000"/>
          <w:sz w:val="18"/>
          <w:szCs w:val="18"/>
        </w:rPr>
        <w:t>izjavljamo, da (ustrezno označi in izpolni):</w:t>
      </w:r>
    </w:p>
    <w:p w14:paraId="248B0F6D" w14:textId="77777777" w:rsidR="00F07E9B" w:rsidRDefault="0076092A">
      <w:pPr>
        <w:spacing w:before="225" w:after="225" w:line="240" w:lineRule="auto"/>
        <w:jc w:val="both"/>
      </w:pPr>
      <w:r>
        <w:rPr>
          <w:rFonts w:ascii="Arial" w:hAnsi="Arial" w:cs="Arial"/>
          <w:b/>
          <w:bCs/>
          <w:color w:val="000000"/>
          <w:sz w:val="18"/>
          <w:szCs w:val="18"/>
        </w:rPr>
        <w:t>[   ] ne nastopamo s podizvajalci</w:t>
      </w:r>
    </w:p>
    <w:p w14:paraId="05DB909C" w14:textId="77777777" w:rsidR="00F07E9B" w:rsidRDefault="0076092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07E9B" w14:paraId="1BBC578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475323" w14:textId="77777777" w:rsidR="00F07E9B" w:rsidRDefault="0076092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4D54D5" w14:textId="77777777" w:rsidR="00F07E9B" w:rsidRDefault="0076092A">
            <w:r>
              <w:rPr>
                <w:rFonts w:ascii="Arial" w:hAnsi="Arial" w:cs="Arial"/>
                <w:color w:val="000000"/>
                <w:position w:val="-2"/>
                <w:sz w:val="18"/>
                <w:szCs w:val="18"/>
              </w:rPr>
              <w:t> </w:t>
            </w:r>
          </w:p>
        </w:tc>
      </w:tr>
      <w:tr w:rsidR="00F07E9B" w14:paraId="5E0E77B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76C277" w14:textId="77777777" w:rsidR="00F07E9B" w:rsidRDefault="0076092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0F22B4" w14:textId="77777777" w:rsidR="00F07E9B" w:rsidRDefault="0076092A">
            <w:pPr>
              <w:spacing w:before="135" w:after="135"/>
              <w:jc w:val="both"/>
              <w:textAlignment w:val="center"/>
            </w:pPr>
            <w:r>
              <w:rPr>
                <w:rFonts w:ascii="Arial" w:hAnsi="Arial" w:cs="Arial"/>
                <w:color w:val="000000"/>
                <w:position w:val="-2"/>
                <w:sz w:val="18"/>
                <w:szCs w:val="18"/>
              </w:rPr>
              <w:t>Opis del, ki jih bo izvedel podizvajalec:</w:t>
            </w:r>
          </w:p>
          <w:p w14:paraId="45B31434" w14:textId="77777777" w:rsidR="00F07E9B" w:rsidRDefault="0076092A">
            <w:pPr>
              <w:spacing w:before="135" w:after="135"/>
              <w:jc w:val="both"/>
              <w:textAlignment w:val="center"/>
            </w:pPr>
            <w:r>
              <w:rPr>
                <w:rFonts w:ascii="Arial" w:hAnsi="Arial" w:cs="Arial"/>
                <w:color w:val="000000"/>
                <w:position w:val="-2"/>
                <w:sz w:val="18"/>
                <w:szCs w:val="18"/>
              </w:rPr>
              <w:t> </w:t>
            </w:r>
          </w:p>
          <w:p w14:paraId="021AED4E" w14:textId="77777777" w:rsidR="00F07E9B" w:rsidRDefault="0076092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07E9B" w14:paraId="409556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C139207" w14:textId="77777777" w:rsidR="00F07E9B" w:rsidRDefault="0076092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D612A0" w14:textId="77777777" w:rsidR="00F07E9B" w:rsidRDefault="0076092A">
            <w:r>
              <w:rPr>
                <w:rFonts w:ascii="Arial" w:hAnsi="Arial" w:cs="Arial"/>
                <w:color w:val="000000"/>
                <w:position w:val="-2"/>
                <w:sz w:val="18"/>
                <w:szCs w:val="18"/>
              </w:rPr>
              <w:t> </w:t>
            </w:r>
          </w:p>
        </w:tc>
      </w:tr>
      <w:tr w:rsidR="00F07E9B" w14:paraId="7BA9B5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17ABDA" w14:textId="77777777" w:rsidR="00F07E9B" w:rsidRDefault="0076092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28AA2D" w14:textId="77777777" w:rsidR="00F07E9B" w:rsidRDefault="0076092A">
            <w:pPr>
              <w:spacing w:before="135" w:after="135"/>
              <w:jc w:val="both"/>
              <w:textAlignment w:val="center"/>
            </w:pPr>
            <w:r>
              <w:rPr>
                <w:rFonts w:ascii="Arial" w:hAnsi="Arial" w:cs="Arial"/>
                <w:color w:val="000000"/>
                <w:position w:val="-2"/>
                <w:sz w:val="18"/>
                <w:szCs w:val="18"/>
              </w:rPr>
              <w:t>Opis del, ki jih bo izvedel podizvajalec:</w:t>
            </w:r>
          </w:p>
          <w:p w14:paraId="7A157455" w14:textId="77777777" w:rsidR="00F07E9B" w:rsidRDefault="0076092A">
            <w:pPr>
              <w:spacing w:before="135" w:after="135"/>
              <w:jc w:val="both"/>
              <w:textAlignment w:val="center"/>
            </w:pPr>
            <w:r>
              <w:rPr>
                <w:rFonts w:ascii="Arial" w:hAnsi="Arial" w:cs="Arial"/>
                <w:color w:val="000000"/>
                <w:position w:val="-2"/>
                <w:sz w:val="18"/>
                <w:szCs w:val="18"/>
              </w:rPr>
              <w:t> </w:t>
            </w:r>
          </w:p>
          <w:p w14:paraId="241CE7FA" w14:textId="77777777" w:rsidR="00F07E9B" w:rsidRDefault="0076092A">
            <w:pPr>
              <w:spacing w:before="135" w:after="135"/>
              <w:jc w:val="both"/>
              <w:textAlignment w:val="center"/>
            </w:pPr>
            <w:r>
              <w:rPr>
                <w:rFonts w:ascii="Arial" w:hAnsi="Arial" w:cs="Arial"/>
                <w:color w:val="000000"/>
                <w:position w:val="-2"/>
                <w:sz w:val="18"/>
                <w:szCs w:val="18"/>
              </w:rPr>
              <w:t>% končne ponudbe vrednosti, ki jo bo izvedel podizvajalec: ____</w:t>
            </w:r>
          </w:p>
          <w:p w14:paraId="03FC287B" w14:textId="77777777" w:rsidR="00F07E9B" w:rsidRDefault="0076092A">
            <w:pPr>
              <w:spacing w:before="135" w:after="135"/>
              <w:jc w:val="both"/>
              <w:textAlignment w:val="center"/>
            </w:pPr>
            <w:r>
              <w:rPr>
                <w:rFonts w:ascii="Arial" w:hAnsi="Arial" w:cs="Arial"/>
                <w:color w:val="000000"/>
                <w:position w:val="-2"/>
                <w:sz w:val="18"/>
                <w:szCs w:val="18"/>
              </w:rPr>
              <w:t> </w:t>
            </w:r>
          </w:p>
        </w:tc>
      </w:tr>
    </w:tbl>
    <w:p w14:paraId="3898458E" w14:textId="77777777" w:rsidR="00F07E9B" w:rsidRDefault="0076092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4B13A11" w14:textId="77777777" w:rsidR="00F07E9B" w:rsidRDefault="0076092A">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07E9B" w14:paraId="1947546A" w14:textId="77777777">
        <w:tc>
          <w:tcPr>
            <w:tcW w:w="4080" w:type="dxa"/>
            <w:tcMar>
              <w:top w:w="135" w:type="dxa"/>
              <w:bottom w:w="135" w:type="dxa"/>
            </w:tcMar>
            <w:vAlign w:val="center"/>
          </w:tcPr>
          <w:p w14:paraId="5E0D8414" w14:textId="77777777" w:rsidR="00F07E9B" w:rsidRDefault="0076092A">
            <w:r>
              <w:rPr>
                <w:rFonts w:ascii="Arial" w:hAnsi="Arial" w:cs="Arial"/>
                <w:color w:val="000000"/>
                <w:position w:val="-2"/>
                <w:sz w:val="18"/>
                <w:szCs w:val="18"/>
              </w:rPr>
              <w:t>Kraj in datum:</w:t>
            </w:r>
          </w:p>
        </w:tc>
        <w:tc>
          <w:tcPr>
            <w:tcW w:w="0" w:type="auto"/>
            <w:tcMar>
              <w:top w:w="135" w:type="dxa"/>
              <w:bottom w:w="135" w:type="dxa"/>
            </w:tcMar>
            <w:vAlign w:val="center"/>
          </w:tcPr>
          <w:p w14:paraId="4790CE4E" w14:textId="77777777" w:rsidR="00F07E9B" w:rsidRDefault="0076092A">
            <w:r>
              <w:rPr>
                <w:rFonts w:ascii="Arial" w:hAnsi="Arial" w:cs="Arial"/>
                <w:color w:val="000000"/>
                <w:position w:val="-2"/>
                <w:sz w:val="18"/>
                <w:szCs w:val="18"/>
              </w:rPr>
              <w:t>Ime in priimek: _____________________</w:t>
            </w:r>
          </w:p>
        </w:tc>
      </w:tr>
      <w:tr w:rsidR="00F07E9B" w14:paraId="3EC7D981" w14:textId="77777777">
        <w:tc>
          <w:tcPr>
            <w:tcW w:w="4080" w:type="dxa"/>
            <w:tcMar>
              <w:top w:w="135" w:type="dxa"/>
              <w:bottom w:w="135" w:type="dxa"/>
            </w:tcMar>
            <w:vAlign w:val="center"/>
          </w:tcPr>
          <w:p w14:paraId="607E2452" w14:textId="77777777" w:rsidR="00F07E9B" w:rsidRDefault="0076092A">
            <w:r>
              <w:rPr>
                <w:rFonts w:ascii="Arial" w:hAnsi="Arial" w:cs="Arial"/>
                <w:color w:val="000000"/>
                <w:position w:val="-2"/>
                <w:sz w:val="18"/>
                <w:szCs w:val="18"/>
              </w:rPr>
              <w:t> </w:t>
            </w:r>
          </w:p>
        </w:tc>
        <w:tc>
          <w:tcPr>
            <w:tcW w:w="0" w:type="auto"/>
            <w:tcMar>
              <w:top w:w="135" w:type="dxa"/>
              <w:bottom w:w="135" w:type="dxa"/>
            </w:tcMar>
            <w:vAlign w:val="center"/>
          </w:tcPr>
          <w:p w14:paraId="6244585F" w14:textId="77777777" w:rsidR="00F07E9B" w:rsidRDefault="00F07E9B"/>
          <w:p w14:paraId="72FF14A4" w14:textId="77777777" w:rsidR="00F07E9B" w:rsidRDefault="0076092A">
            <w:pPr>
              <w:jc w:val="center"/>
            </w:pPr>
            <w:r>
              <w:rPr>
                <w:rFonts w:ascii="Arial" w:hAnsi="Arial" w:cs="Arial"/>
                <w:color w:val="A9A9A9"/>
                <w:position w:val="-2"/>
                <w:sz w:val="18"/>
                <w:szCs w:val="18"/>
              </w:rPr>
              <w:t>(žig in podpis)</w:t>
            </w:r>
          </w:p>
        </w:tc>
      </w:tr>
    </w:tbl>
    <w:p w14:paraId="13F00282" w14:textId="77777777" w:rsidR="00F07E9B" w:rsidRDefault="0076092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799CE421" w14:textId="77777777" w:rsidR="00F07E9B" w:rsidRDefault="00F07E9B">
      <w:pPr>
        <w:sectPr w:rsidR="00F07E9B" w:rsidSect="0076092A">
          <w:footerReference w:type="default" r:id="rId17"/>
          <w:pgSz w:w="11906" w:h="16838"/>
          <w:pgMar w:top="1418" w:right="1418" w:bottom="1418" w:left="1418" w:header="567" w:footer="596" w:gutter="0"/>
          <w:cols w:space="708"/>
          <w:docGrid w:linePitch="360"/>
        </w:sectPr>
      </w:pPr>
    </w:p>
    <w:p w14:paraId="12E8BAF4"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12</w:t>
      </w:r>
    </w:p>
    <w:p w14:paraId="0558EAF3" w14:textId="77777777" w:rsidR="0076092A" w:rsidRPr="00252358" w:rsidRDefault="0076092A" w:rsidP="0076092A"/>
    <w:p w14:paraId="3F3A2A9E"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581CE09" w14:textId="77777777" w:rsidR="0076092A" w:rsidRDefault="0076092A" w:rsidP="0076092A">
      <w:pPr>
        <w:spacing w:after="120"/>
        <w:rPr>
          <w:rFonts w:ascii="Arial" w:hAnsi="Arial" w:cs="Arial"/>
        </w:rPr>
      </w:pPr>
    </w:p>
    <w:p w14:paraId="4FC9F28E" w14:textId="77777777" w:rsidR="00F07E9B" w:rsidRDefault="0076092A">
      <w:pPr>
        <w:spacing w:before="225" w:after="225" w:line="240" w:lineRule="auto"/>
        <w:jc w:val="both"/>
      </w:pPr>
      <w:r>
        <w:rPr>
          <w:rFonts w:ascii="Arial" w:hAnsi="Arial" w:cs="Arial"/>
          <w:color w:val="000000"/>
          <w:sz w:val="18"/>
          <w:szCs w:val="18"/>
        </w:rPr>
        <w:t>V zvezi z javnim naročilom »Nakup gasilskega vozila za tehnične intervencije za potrebe Centra za zaščito in reševanje Domžale«,</w:t>
      </w:r>
    </w:p>
    <w:p w14:paraId="116B0FC6" w14:textId="77777777" w:rsidR="00F07E9B" w:rsidRDefault="0076092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348DEC5" w14:textId="77777777" w:rsidR="00F07E9B" w:rsidRDefault="0076092A">
      <w:pPr>
        <w:spacing w:before="225" w:after="225" w:line="240" w:lineRule="auto"/>
        <w:jc w:val="both"/>
      </w:pPr>
      <w:r>
        <w:rPr>
          <w:rFonts w:ascii="Arial" w:hAnsi="Arial" w:cs="Arial"/>
          <w:color w:val="000000"/>
          <w:sz w:val="18"/>
          <w:szCs w:val="18"/>
        </w:rPr>
        <w:t>Izjavljamo (ustrezno označi):</w:t>
      </w:r>
    </w:p>
    <w:p w14:paraId="2D96FC1E" w14:textId="77777777" w:rsidR="00F07E9B" w:rsidRDefault="0076092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452C87E" w14:textId="77777777" w:rsidR="00F07E9B" w:rsidRDefault="0076092A">
      <w:pPr>
        <w:spacing w:before="225" w:after="225" w:line="240" w:lineRule="auto"/>
        <w:jc w:val="both"/>
      </w:pPr>
      <w:r>
        <w:rPr>
          <w:rFonts w:ascii="Arial" w:hAnsi="Arial" w:cs="Arial"/>
          <w:color w:val="000000"/>
          <w:sz w:val="18"/>
          <w:szCs w:val="18"/>
        </w:rPr>
        <w:t>[   ] NE zahtevamo izvedbe neposrednih plačil.</w:t>
      </w:r>
    </w:p>
    <w:p w14:paraId="46E24916" w14:textId="77777777" w:rsidR="00F07E9B" w:rsidRDefault="0076092A">
      <w:pPr>
        <w:spacing w:before="225" w:after="225" w:line="240" w:lineRule="auto"/>
        <w:jc w:val="both"/>
      </w:pPr>
      <w:r>
        <w:rPr>
          <w:rFonts w:ascii="Arial" w:hAnsi="Arial" w:cs="Arial"/>
          <w:color w:val="000000"/>
          <w:sz w:val="18"/>
          <w:szCs w:val="18"/>
        </w:rPr>
        <w:t> </w:t>
      </w:r>
    </w:p>
    <w:p w14:paraId="721ABD7C" w14:textId="77777777" w:rsidR="00F07E9B" w:rsidRDefault="0076092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F07E9B" w14:paraId="64F4DC1E" w14:textId="77777777">
        <w:tc>
          <w:tcPr>
            <w:tcW w:w="2500" w:type="pct"/>
            <w:tcMar>
              <w:top w:w="75" w:type="dxa"/>
              <w:bottom w:w="75" w:type="dxa"/>
            </w:tcMar>
            <w:vAlign w:val="center"/>
          </w:tcPr>
          <w:p w14:paraId="06E43EDA"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7D4BEDF5" w14:textId="77777777" w:rsidR="00F07E9B" w:rsidRDefault="0076092A">
            <w:r>
              <w:rPr>
                <w:rFonts w:ascii="Arial" w:hAnsi="Arial" w:cs="Arial"/>
                <w:color w:val="000000"/>
                <w:position w:val="-2"/>
                <w:sz w:val="18"/>
                <w:szCs w:val="18"/>
              </w:rPr>
              <w:t>Ime in priimek: _____________________</w:t>
            </w:r>
          </w:p>
        </w:tc>
      </w:tr>
      <w:tr w:rsidR="00F07E9B" w14:paraId="4996010B" w14:textId="77777777">
        <w:tc>
          <w:tcPr>
            <w:tcW w:w="2500" w:type="pct"/>
            <w:tcMar>
              <w:top w:w="75" w:type="dxa"/>
              <w:bottom w:w="75" w:type="dxa"/>
            </w:tcMar>
            <w:vAlign w:val="center"/>
          </w:tcPr>
          <w:p w14:paraId="20AD5E84"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360FABD8" w14:textId="77777777" w:rsidR="00F07E9B" w:rsidRDefault="00F07E9B"/>
          <w:p w14:paraId="124058A9" w14:textId="77777777" w:rsidR="00F07E9B" w:rsidRDefault="0076092A">
            <w:pPr>
              <w:jc w:val="center"/>
            </w:pPr>
            <w:r>
              <w:rPr>
                <w:rFonts w:ascii="Arial" w:hAnsi="Arial" w:cs="Arial"/>
                <w:color w:val="A9A9A9"/>
                <w:position w:val="-2"/>
                <w:sz w:val="18"/>
                <w:szCs w:val="18"/>
              </w:rPr>
              <w:t>(žig in podpis)</w:t>
            </w:r>
          </w:p>
        </w:tc>
      </w:tr>
    </w:tbl>
    <w:p w14:paraId="1AB2DEF0" w14:textId="77777777" w:rsidR="00F07E9B" w:rsidRDefault="0076092A">
      <w:pPr>
        <w:spacing w:before="225" w:after="225" w:line="240" w:lineRule="auto"/>
        <w:jc w:val="both"/>
      </w:pPr>
      <w:r>
        <w:rPr>
          <w:rFonts w:ascii="Arial" w:hAnsi="Arial" w:cs="Arial"/>
          <w:color w:val="000000"/>
          <w:sz w:val="18"/>
          <w:szCs w:val="18"/>
        </w:rPr>
        <w:t> </w:t>
      </w:r>
    </w:p>
    <w:p w14:paraId="5B1F4BCB" w14:textId="77777777" w:rsidR="00F07E9B" w:rsidRDefault="0076092A">
      <w:pPr>
        <w:spacing w:before="225" w:after="225" w:line="240" w:lineRule="auto"/>
        <w:jc w:val="both"/>
      </w:pPr>
      <w:r>
        <w:rPr>
          <w:rFonts w:ascii="Arial" w:hAnsi="Arial" w:cs="Arial"/>
          <w:color w:val="000000"/>
          <w:sz w:val="18"/>
          <w:szCs w:val="18"/>
        </w:rPr>
        <w:t> </w:t>
      </w:r>
    </w:p>
    <w:p w14:paraId="5AAB83D6" w14:textId="77777777" w:rsidR="00F07E9B" w:rsidRDefault="0076092A">
      <w:pPr>
        <w:spacing w:before="225" w:after="225" w:line="240" w:lineRule="auto"/>
        <w:jc w:val="both"/>
      </w:pPr>
      <w:r>
        <w:rPr>
          <w:rFonts w:ascii="Arial" w:hAnsi="Arial" w:cs="Arial"/>
          <w:color w:val="000000"/>
          <w:sz w:val="18"/>
          <w:szCs w:val="18"/>
        </w:rPr>
        <w:t> </w:t>
      </w:r>
    </w:p>
    <w:p w14:paraId="00ED8176" w14:textId="77777777" w:rsidR="00F07E9B" w:rsidRDefault="0076092A">
      <w:pPr>
        <w:spacing w:before="225" w:after="225" w:line="240" w:lineRule="auto"/>
        <w:jc w:val="both"/>
      </w:pPr>
      <w:r>
        <w:rPr>
          <w:rFonts w:ascii="Arial" w:hAnsi="Arial" w:cs="Arial"/>
          <w:b/>
          <w:bCs/>
          <w:i/>
          <w:iCs/>
          <w:color w:val="000000"/>
          <w:sz w:val="18"/>
          <w:szCs w:val="18"/>
          <w:u w:val="single"/>
        </w:rPr>
        <w:t>Opomba:</w:t>
      </w:r>
    </w:p>
    <w:p w14:paraId="328C41BE" w14:textId="77777777" w:rsidR="00F07E9B" w:rsidRDefault="0076092A">
      <w:pPr>
        <w:spacing w:before="225" w:after="225" w:line="240" w:lineRule="auto"/>
        <w:jc w:val="both"/>
      </w:pPr>
      <w:r>
        <w:rPr>
          <w:rFonts w:ascii="Arial" w:hAnsi="Arial" w:cs="Arial"/>
          <w:i/>
          <w:iCs/>
          <w:color w:val="000000"/>
          <w:sz w:val="18"/>
          <w:szCs w:val="18"/>
        </w:rPr>
        <w:t>V primeru večjega števila podizvajalcev se obrazec fotokopira.</w:t>
      </w:r>
    </w:p>
    <w:p w14:paraId="49C2E081" w14:textId="77777777" w:rsidR="00F07E9B" w:rsidRDefault="00F07E9B">
      <w:pPr>
        <w:sectPr w:rsidR="00F07E9B" w:rsidSect="0076092A">
          <w:footerReference w:type="default" r:id="rId18"/>
          <w:pgSz w:w="11906" w:h="16838"/>
          <w:pgMar w:top="1418" w:right="1418" w:bottom="1418" w:left="1418" w:header="567" w:footer="596" w:gutter="0"/>
          <w:cols w:space="708"/>
          <w:docGrid w:linePitch="360"/>
        </w:sectPr>
      </w:pPr>
    </w:p>
    <w:p w14:paraId="542B88F8" w14:textId="77777777" w:rsidR="0076092A" w:rsidRPr="00590863" w:rsidRDefault="0076092A" w:rsidP="0076092A">
      <w:pPr>
        <w:spacing w:after="0"/>
        <w:jc w:val="right"/>
        <w:rPr>
          <w:rFonts w:ascii="Arial" w:hAnsi="Arial" w:cs="Arial"/>
          <w:sz w:val="18"/>
          <w:szCs w:val="18"/>
        </w:rPr>
      </w:pPr>
      <w:r w:rsidRPr="00590863">
        <w:rPr>
          <w:rFonts w:ascii="Arial" w:hAnsi="Arial" w:cs="Arial"/>
          <w:sz w:val="18"/>
          <w:szCs w:val="18"/>
        </w:rPr>
        <w:lastRenderedPageBreak/>
        <w:t>Obrazec št: 13</w:t>
      </w:r>
    </w:p>
    <w:p w14:paraId="25327AFF" w14:textId="77777777" w:rsidR="0076092A" w:rsidRPr="00252358" w:rsidRDefault="0076092A" w:rsidP="0076092A"/>
    <w:p w14:paraId="1CA54781" w14:textId="77777777" w:rsidR="0076092A" w:rsidRDefault="0076092A" w:rsidP="0076092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BB4E28E" w14:textId="77777777" w:rsidR="0076092A" w:rsidRDefault="0076092A" w:rsidP="0076092A">
      <w:pPr>
        <w:spacing w:after="120"/>
        <w:rPr>
          <w:rFonts w:ascii="Arial" w:hAnsi="Arial" w:cs="Arial"/>
        </w:rPr>
      </w:pPr>
    </w:p>
    <w:p w14:paraId="35640806" w14:textId="77777777" w:rsidR="00F07E9B" w:rsidRDefault="0076092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994AEFC" w14:textId="77777777" w:rsidR="00F07E9B" w:rsidRDefault="0076092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07E9B" w14:paraId="44CD09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9ED76" w14:textId="77777777" w:rsidR="00F07E9B" w:rsidRDefault="0076092A">
            <w:pPr>
              <w:spacing w:before="135" w:after="135"/>
              <w:jc w:val="both"/>
              <w:textAlignment w:val="center"/>
            </w:pPr>
            <w:r>
              <w:rPr>
                <w:rFonts w:ascii="Arial" w:hAnsi="Arial" w:cs="Arial"/>
                <w:b/>
                <w:bCs/>
                <w:color w:val="000000"/>
                <w:position w:val="-2"/>
                <w:sz w:val="18"/>
                <w:szCs w:val="18"/>
              </w:rPr>
              <w:t>Ime in priimek</w:t>
            </w:r>
          </w:p>
          <w:p w14:paraId="6FE7A1A1" w14:textId="77777777" w:rsidR="00F07E9B" w:rsidRDefault="0076092A">
            <w:pPr>
              <w:spacing w:before="135" w:after="135"/>
              <w:jc w:val="both"/>
              <w:textAlignment w:val="center"/>
            </w:pPr>
            <w:r>
              <w:rPr>
                <w:rFonts w:ascii="Arial" w:hAnsi="Arial" w:cs="Arial"/>
                <w:b/>
                <w:bCs/>
                <w:color w:val="000000"/>
                <w:position w:val="-2"/>
                <w:sz w:val="18"/>
                <w:szCs w:val="18"/>
              </w:rPr>
              <w:t>ali</w:t>
            </w:r>
          </w:p>
          <w:p w14:paraId="24308E8F" w14:textId="77777777" w:rsidR="00F07E9B" w:rsidRDefault="0076092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9BB2B" w14:textId="77777777" w:rsidR="00F07E9B" w:rsidRDefault="0076092A">
            <w:pPr>
              <w:spacing w:before="135" w:after="135"/>
              <w:jc w:val="both"/>
              <w:textAlignment w:val="center"/>
            </w:pPr>
            <w:r>
              <w:rPr>
                <w:rFonts w:ascii="Arial" w:hAnsi="Arial" w:cs="Arial"/>
                <w:b/>
                <w:bCs/>
                <w:color w:val="000000"/>
                <w:position w:val="-2"/>
                <w:sz w:val="18"/>
                <w:szCs w:val="18"/>
              </w:rPr>
              <w:t>Naslov prebivališča</w:t>
            </w:r>
          </w:p>
          <w:p w14:paraId="3CEE5BCE" w14:textId="77777777" w:rsidR="00F07E9B" w:rsidRDefault="0076092A">
            <w:pPr>
              <w:spacing w:before="135" w:after="135"/>
              <w:jc w:val="both"/>
              <w:textAlignment w:val="center"/>
            </w:pPr>
            <w:r>
              <w:rPr>
                <w:rFonts w:ascii="Arial" w:hAnsi="Arial" w:cs="Arial"/>
                <w:b/>
                <w:bCs/>
                <w:color w:val="000000"/>
                <w:position w:val="-2"/>
                <w:sz w:val="18"/>
                <w:szCs w:val="18"/>
              </w:rPr>
              <w:t>ali</w:t>
            </w:r>
          </w:p>
          <w:p w14:paraId="1F44B8FE" w14:textId="77777777" w:rsidR="00F07E9B" w:rsidRDefault="0076092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9A2DE" w14:textId="77777777" w:rsidR="00F07E9B" w:rsidRDefault="0076092A">
            <w:pPr>
              <w:spacing w:before="135" w:after="135"/>
              <w:jc w:val="both"/>
              <w:textAlignment w:val="center"/>
            </w:pPr>
            <w:r>
              <w:rPr>
                <w:rFonts w:ascii="Arial" w:hAnsi="Arial" w:cs="Arial"/>
                <w:b/>
                <w:bCs/>
                <w:color w:val="000000"/>
                <w:position w:val="-2"/>
                <w:sz w:val="18"/>
                <w:szCs w:val="18"/>
              </w:rPr>
              <w:t>Delež lastništva</w:t>
            </w:r>
          </w:p>
          <w:p w14:paraId="1769FA24" w14:textId="77777777" w:rsidR="00F07E9B" w:rsidRDefault="0076092A">
            <w:pPr>
              <w:spacing w:before="135" w:after="135"/>
              <w:jc w:val="both"/>
              <w:textAlignment w:val="center"/>
            </w:pPr>
            <w:r>
              <w:rPr>
                <w:rFonts w:ascii="Arial" w:hAnsi="Arial" w:cs="Arial"/>
                <w:b/>
                <w:bCs/>
                <w:color w:val="000000"/>
                <w:position w:val="-2"/>
                <w:sz w:val="18"/>
                <w:szCs w:val="18"/>
              </w:rPr>
              <w:t>ali</w:t>
            </w:r>
          </w:p>
          <w:p w14:paraId="57ADE23C" w14:textId="77777777" w:rsidR="00F07E9B" w:rsidRDefault="0076092A">
            <w:pPr>
              <w:spacing w:before="135" w:after="135"/>
              <w:jc w:val="both"/>
              <w:textAlignment w:val="center"/>
            </w:pPr>
            <w:r>
              <w:rPr>
                <w:rFonts w:ascii="Arial" w:hAnsi="Arial" w:cs="Arial"/>
                <w:b/>
                <w:bCs/>
                <w:color w:val="000000"/>
                <w:position w:val="-2"/>
                <w:sz w:val="18"/>
                <w:szCs w:val="18"/>
              </w:rPr>
              <w:t>Delež lastništva gospodarskega subjekta</w:t>
            </w:r>
          </w:p>
        </w:tc>
      </w:tr>
      <w:tr w:rsidR="00F07E9B" w14:paraId="57CB5F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6A282"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F9DD"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28CAB"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519A83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8FEF8"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CA4297"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69742B"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752C31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9B179"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A4188"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0B853"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715F7F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9A3EB"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923687"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42AFD0" w14:textId="77777777" w:rsidR="00F07E9B" w:rsidRDefault="0076092A">
            <w:pPr>
              <w:spacing w:before="135" w:after="135"/>
              <w:jc w:val="both"/>
              <w:textAlignment w:val="center"/>
            </w:pPr>
            <w:r>
              <w:rPr>
                <w:rFonts w:ascii="Arial" w:hAnsi="Arial" w:cs="Arial"/>
                <w:color w:val="000000"/>
                <w:position w:val="-2"/>
                <w:sz w:val="18"/>
                <w:szCs w:val="18"/>
              </w:rPr>
              <w:t> </w:t>
            </w:r>
          </w:p>
        </w:tc>
      </w:tr>
    </w:tbl>
    <w:p w14:paraId="779AE4CD" w14:textId="77777777" w:rsidR="00F07E9B" w:rsidRDefault="0076092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F07E9B" w14:paraId="1B0BC3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871B4" w14:textId="77777777" w:rsidR="00F07E9B" w:rsidRDefault="0076092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EC927" w14:textId="77777777" w:rsidR="00F07E9B" w:rsidRDefault="0076092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7B0F0" w14:textId="77777777" w:rsidR="00F07E9B" w:rsidRDefault="0076092A">
            <w:pPr>
              <w:spacing w:before="135" w:after="135"/>
              <w:jc w:val="both"/>
              <w:textAlignment w:val="center"/>
            </w:pPr>
            <w:r>
              <w:rPr>
                <w:rFonts w:ascii="Arial" w:hAnsi="Arial" w:cs="Arial"/>
                <w:b/>
                <w:bCs/>
                <w:color w:val="000000"/>
                <w:position w:val="-2"/>
                <w:sz w:val="18"/>
                <w:szCs w:val="18"/>
              </w:rPr>
              <w:t>Delež lastništva gospodarskega subjekta</w:t>
            </w:r>
          </w:p>
        </w:tc>
      </w:tr>
      <w:tr w:rsidR="00F07E9B" w14:paraId="37D6AE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6364D"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DFE37"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E6070"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70D27E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EBB01"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8F7AA"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240F2"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36E720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8CE66"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2FEE3"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3084" w14:textId="77777777" w:rsidR="00F07E9B" w:rsidRDefault="0076092A">
            <w:pPr>
              <w:spacing w:before="135" w:after="135"/>
              <w:jc w:val="both"/>
              <w:textAlignment w:val="center"/>
            </w:pPr>
            <w:r>
              <w:rPr>
                <w:rFonts w:ascii="Arial" w:hAnsi="Arial" w:cs="Arial"/>
                <w:color w:val="000000"/>
                <w:position w:val="-2"/>
                <w:sz w:val="18"/>
                <w:szCs w:val="18"/>
              </w:rPr>
              <w:t> </w:t>
            </w:r>
          </w:p>
        </w:tc>
      </w:tr>
      <w:tr w:rsidR="00F07E9B" w14:paraId="4CEC72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7104B"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8F22D" w14:textId="77777777" w:rsidR="00F07E9B" w:rsidRDefault="0076092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F7586" w14:textId="77777777" w:rsidR="00F07E9B" w:rsidRDefault="0076092A">
            <w:pPr>
              <w:spacing w:before="135" w:after="135"/>
              <w:jc w:val="both"/>
              <w:textAlignment w:val="center"/>
            </w:pPr>
            <w:r>
              <w:rPr>
                <w:rFonts w:ascii="Arial" w:hAnsi="Arial" w:cs="Arial"/>
                <w:color w:val="000000"/>
                <w:position w:val="-2"/>
                <w:sz w:val="18"/>
                <w:szCs w:val="18"/>
              </w:rPr>
              <w:t> </w:t>
            </w:r>
          </w:p>
        </w:tc>
      </w:tr>
    </w:tbl>
    <w:p w14:paraId="26034D0B" w14:textId="77777777" w:rsidR="00F07E9B" w:rsidRDefault="0076092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07E9B" w14:paraId="6A409040" w14:textId="77777777">
        <w:tc>
          <w:tcPr>
            <w:tcW w:w="4080" w:type="dxa"/>
            <w:tcMar>
              <w:top w:w="75" w:type="dxa"/>
              <w:bottom w:w="75" w:type="dxa"/>
            </w:tcMar>
            <w:vAlign w:val="center"/>
          </w:tcPr>
          <w:p w14:paraId="67AF5445" w14:textId="77777777" w:rsidR="00F07E9B" w:rsidRDefault="0076092A">
            <w:r>
              <w:rPr>
                <w:rFonts w:ascii="Arial" w:hAnsi="Arial" w:cs="Arial"/>
                <w:color w:val="000000"/>
                <w:position w:val="-2"/>
                <w:sz w:val="18"/>
                <w:szCs w:val="18"/>
              </w:rPr>
              <w:t>Kraj in datum:</w:t>
            </w:r>
          </w:p>
        </w:tc>
        <w:tc>
          <w:tcPr>
            <w:tcW w:w="0" w:type="auto"/>
            <w:tcMar>
              <w:top w:w="75" w:type="dxa"/>
              <w:bottom w:w="75" w:type="dxa"/>
            </w:tcMar>
            <w:vAlign w:val="center"/>
          </w:tcPr>
          <w:p w14:paraId="4C40BA86" w14:textId="77777777" w:rsidR="00F07E9B" w:rsidRDefault="0076092A">
            <w:r>
              <w:rPr>
                <w:rFonts w:ascii="Arial" w:hAnsi="Arial" w:cs="Arial"/>
                <w:color w:val="000000"/>
                <w:position w:val="-2"/>
                <w:sz w:val="18"/>
                <w:szCs w:val="18"/>
              </w:rPr>
              <w:t>Ime in priimek: _____________________</w:t>
            </w:r>
          </w:p>
        </w:tc>
      </w:tr>
      <w:tr w:rsidR="00F07E9B" w14:paraId="2C1070C8" w14:textId="77777777">
        <w:tc>
          <w:tcPr>
            <w:tcW w:w="4080" w:type="dxa"/>
            <w:tcMar>
              <w:top w:w="75" w:type="dxa"/>
              <w:bottom w:w="75" w:type="dxa"/>
            </w:tcMar>
            <w:vAlign w:val="center"/>
          </w:tcPr>
          <w:p w14:paraId="49EAE4D4" w14:textId="77777777" w:rsidR="00F07E9B" w:rsidRDefault="0076092A">
            <w:r>
              <w:rPr>
                <w:rFonts w:ascii="Arial" w:hAnsi="Arial" w:cs="Arial"/>
                <w:color w:val="000000"/>
                <w:position w:val="-2"/>
                <w:sz w:val="18"/>
                <w:szCs w:val="18"/>
              </w:rPr>
              <w:t> </w:t>
            </w:r>
          </w:p>
        </w:tc>
        <w:tc>
          <w:tcPr>
            <w:tcW w:w="0" w:type="auto"/>
            <w:tcMar>
              <w:top w:w="75" w:type="dxa"/>
              <w:bottom w:w="75" w:type="dxa"/>
            </w:tcMar>
            <w:vAlign w:val="center"/>
          </w:tcPr>
          <w:p w14:paraId="53598357" w14:textId="77777777" w:rsidR="00F07E9B" w:rsidRDefault="0076092A">
            <w:pPr>
              <w:jc w:val="center"/>
            </w:pPr>
            <w:r>
              <w:rPr>
                <w:rFonts w:ascii="Arial" w:hAnsi="Arial" w:cs="Arial"/>
                <w:color w:val="000000"/>
                <w:position w:val="-2"/>
                <w:sz w:val="18"/>
                <w:szCs w:val="18"/>
              </w:rPr>
              <w:t>(žig in podpis)</w:t>
            </w:r>
          </w:p>
        </w:tc>
      </w:tr>
    </w:tbl>
    <w:p w14:paraId="0DC369C6" w14:textId="77777777" w:rsidR="00F07E9B" w:rsidRDefault="0076092A">
      <w:pPr>
        <w:spacing w:before="225" w:after="225" w:line="240" w:lineRule="auto"/>
        <w:jc w:val="both"/>
      </w:pPr>
      <w:r>
        <w:rPr>
          <w:rFonts w:ascii="Arial" w:hAnsi="Arial" w:cs="Arial"/>
          <w:color w:val="000000"/>
          <w:sz w:val="18"/>
          <w:szCs w:val="18"/>
        </w:rPr>
        <w:t> </w:t>
      </w:r>
    </w:p>
    <w:p w14:paraId="1CBD7E7D" w14:textId="77777777" w:rsidR="00F07E9B" w:rsidRDefault="0076092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CAA45AC" w14:textId="77777777" w:rsidR="00F07E9B" w:rsidRDefault="00F07E9B">
      <w:pPr>
        <w:sectPr w:rsidR="00F07E9B" w:rsidSect="0076092A">
          <w:footerReference w:type="default" r:id="rId19"/>
          <w:pgSz w:w="11906" w:h="16838"/>
          <w:pgMar w:top="1418" w:right="1418" w:bottom="1418" w:left="1418" w:header="567" w:footer="596" w:gutter="0"/>
          <w:cols w:space="708"/>
          <w:docGrid w:linePitch="360"/>
        </w:sectPr>
      </w:pPr>
    </w:p>
    <w:p w14:paraId="1B3F9D2C" w14:textId="77777777" w:rsidR="0076092A" w:rsidRPr="00116091" w:rsidRDefault="0076092A" w:rsidP="0076092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27D519C" w14:textId="77777777" w:rsidR="0076092A" w:rsidRDefault="0076092A" w:rsidP="0076092A">
      <w:pPr>
        <w:rPr>
          <w:rFonts w:ascii="Arial" w:hAnsi="Arial" w:cs="Arial"/>
        </w:rPr>
      </w:pPr>
    </w:p>
    <w:p w14:paraId="77E2DE7B" w14:textId="5DFFF87C" w:rsidR="00DA377B" w:rsidRDefault="00DA377B" w:rsidP="00DA377B">
      <w:pPr>
        <w:spacing w:before="224" w:after="224" w:line="240" w:lineRule="auto"/>
        <w:jc w:val="center"/>
        <w:outlineLvl w:val="1"/>
      </w:pPr>
      <w:r>
        <w:rPr>
          <w:rFonts w:ascii="Arial" w:hAnsi="Arial" w:cs="Arial"/>
          <w:b/>
          <w:bCs/>
          <w:color w:val="000000"/>
          <w:sz w:val="27"/>
          <w:szCs w:val="27"/>
        </w:rPr>
        <w:t xml:space="preserve">POGODBA O DOBAVI </w:t>
      </w:r>
      <w:r w:rsidRPr="00DA377B">
        <w:rPr>
          <w:rFonts w:ascii="Arial" w:hAnsi="Arial" w:cs="Arial"/>
          <w:b/>
          <w:bCs/>
          <w:color w:val="000000"/>
          <w:sz w:val="27"/>
          <w:szCs w:val="27"/>
        </w:rPr>
        <w:t>GASILSKEGA VOZILA ZA TEHNIČNE INTERVENCIJE ZA POTREBE CENTRA ZA ZAŠČITO IN REŠEVANJE DOMŽALE</w:t>
      </w:r>
    </w:p>
    <w:p w14:paraId="557E0E97" w14:textId="77777777" w:rsidR="00DA377B" w:rsidRDefault="00DA377B" w:rsidP="00DA377B">
      <w:pPr>
        <w:spacing w:before="225" w:after="225" w:line="240" w:lineRule="auto"/>
        <w:jc w:val="center"/>
      </w:pPr>
      <w:r>
        <w:rPr>
          <w:rFonts w:ascii="Arial" w:hAnsi="Arial" w:cs="Arial"/>
          <w:color w:val="000000"/>
          <w:sz w:val="18"/>
          <w:szCs w:val="18"/>
        </w:rPr>
        <w:t>sklenjena med</w:t>
      </w:r>
    </w:p>
    <w:p w14:paraId="6002A513" w14:textId="77777777" w:rsidR="00DA377B" w:rsidRDefault="00DA377B" w:rsidP="00DA377B">
      <w:pPr>
        <w:spacing w:after="0" w:line="240" w:lineRule="auto"/>
      </w:pPr>
      <w:r>
        <w:rPr>
          <w:rFonts w:ascii="Arial" w:hAnsi="Arial" w:cs="Arial"/>
          <w:b/>
          <w:bCs/>
          <w:color w:val="000000"/>
          <w:sz w:val="18"/>
          <w:szCs w:val="18"/>
        </w:rPr>
        <w:t>NAROČNIKOM: Center za zaščito in reševanje Domžale</w:t>
      </w:r>
      <w:r w:rsidRPr="0008354D">
        <w:rPr>
          <w:rFonts w:ascii="Arial" w:hAnsi="Arial" w:cs="Arial"/>
          <w:bCs/>
          <w:color w:val="000000"/>
          <w:sz w:val="18"/>
          <w:szCs w:val="18"/>
        </w:rPr>
        <w:t>, Količevo 2a, 1230 Domžale,</w:t>
      </w:r>
      <w:r>
        <w:rPr>
          <w:rFonts w:ascii="Arial" w:hAnsi="Arial" w:cs="Arial"/>
          <w:color w:val="000000"/>
          <w:sz w:val="18"/>
          <w:szCs w:val="18"/>
        </w:rPr>
        <w:br/>
        <w:t>ki ga zastopa Andrej Jarc, direktor</w:t>
      </w:r>
      <w:r>
        <w:br/>
      </w:r>
    </w:p>
    <w:tbl>
      <w:tblPr>
        <w:tblW w:w="3500" w:type="pct"/>
        <w:tblInd w:w="108" w:type="dxa"/>
        <w:tblLook w:val="04A0" w:firstRow="1" w:lastRow="0" w:firstColumn="1" w:lastColumn="0" w:noHBand="0" w:noVBand="1"/>
      </w:tblPr>
      <w:tblGrid>
        <w:gridCol w:w="3300"/>
        <w:gridCol w:w="3200"/>
      </w:tblGrid>
      <w:tr w:rsidR="00DA377B" w14:paraId="5310563A" w14:textId="77777777" w:rsidTr="00DA377B">
        <w:tc>
          <w:tcPr>
            <w:tcW w:w="3300" w:type="dxa"/>
            <w:tcMar>
              <w:top w:w="0" w:type="auto"/>
              <w:bottom w:w="0" w:type="auto"/>
            </w:tcMar>
            <w:vAlign w:val="center"/>
          </w:tcPr>
          <w:p w14:paraId="6083AB28" w14:textId="77777777" w:rsidR="00DA377B" w:rsidRDefault="00DA377B" w:rsidP="00DA377B">
            <w:pPr>
              <w:spacing w:after="0"/>
            </w:pPr>
            <w:r>
              <w:rPr>
                <w:rFonts w:ascii="Arial" w:hAnsi="Arial" w:cs="Arial"/>
                <w:color w:val="000000"/>
                <w:position w:val="-2"/>
                <w:sz w:val="18"/>
                <w:szCs w:val="18"/>
              </w:rPr>
              <w:t>Matična številka:</w:t>
            </w:r>
          </w:p>
        </w:tc>
        <w:tc>
          <w:tcPr>
            <w:tcW w:w="0" w:type="auto"/>
            <w:tcMar>
              <w:top w:w="0" w:type="auto"/>
              <w:bottom w:w="0" w:type="auto"/>
            </w:tcMar>
            <w:vAlign w:val="center"/>
          </w:tcPr>
          <w:p w14:paraId="364A14E5" w14:textId="77777777" w:rsidR="00DA377B" w:rsidRDefault="00DA377B" w:rsidP="00DA377B">
            <w:pPr>
              <w:spacing w:after="0"/>
            </w:pPr>
            <w:r>
              <w:rPr>
                <w:rFonts w:ascii="Arial" w:hAnsi="Arial" w:cs="Arial"/>
                <w:color w:val="000000"/>
                <w:position w:val="-2"/>
                <w:sz w:val="18"/>
                <w:szCs w:val="18"/>
              </w:rPr>
              <w:t>6974708000</w:t>
            </w:r>
          </w:p>
        </w:tc>
      </w:tr>
      <w:tr w:rsidR="00DA377B" w14:paraId="6C29F3A3" w14:textId="77777777" w:rsidTr="00DA377B">
        <w:tc>
          <w:tcPr>
            <w:tcW w:w="3300" w:type="dxa"/>
            <w:tcMar>
              <w:top w:w="0" w:type="auto"/>
              <w:bottom w:w="0" w:type="auto"/>
            </w:tcMar>
            <w:vAlign w:val="center"/>
          </w:tcPr>
          <w:p w14:paraId="34C8E263" w14:textId="77777777" w:rsidR="00DA377B" w:rsidRDefault="00DA377B" w:rsidP="00DA377B">
            <w:pPr>
              <w:spacing w:after="0"/>
            </w:pPr>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9A1B859" w14:textId="77777777" w:rsidR="00DA377B" w:rsidRDefault="00DA377B" w:rsidP="00DA377B">
            <w:pPr>
              <w:spacing w:after="0"/>
            </w:pPr>
            <w:r>
              <w:rPr>
                <w:rFonts w:ascii="Arial" w:hAnsi="Arial" w:cs="Arial"/>
                <w:color w:val="000000"/>
                <w:position w:val="-2"/>
                <w:sz w:val="18"/>
                <w:szCs w:val="18"/>
              </w:rPr>
              <w:t>SI 49198475</w:t>
            </w:r>
          </w:p>
        </w:tc>
      </w:tr>
      <w:tr w:rsidR="00DA377B" w14:paraId="0DF7ECE8" w14:textId="77777777" w:rsidTr="00DA377B">
        <w:tc>
          <w:tcPr>
            <w:tcW w:w="3300" w:type="dxa"/>
            <w:tcMar>
              <w:top w:w="0" w:type="auto"/>
              <w:bottom w:w="0" w:type="auto"/>
            </w:tcMar>
            <w:vAlign w:val="center"/>
          </w:tcPr>
          <w:p w14:paraId="2074B518" w14:textId="77777777" w:rsidR="00DA377B" w:rsidRDefault="00DA377B" w:rsidP="00DA377B">
            <w:pPr>
              <w:spacing w:after="0"/>
            </w:pPr>
            <w:r>
              <w:rPr>
                <w:rFonts w:ascii="Arial" w:hAnsi="Arial" w:cs="Arial"/>
                <w:color w:val="000000"/>
                <w:position w:val="-2"/>
                <w:sz w:val="18"/>
                <w:szCs w:val="18"/>
              </w:rPr>
              <w:t>Transakcijski račun (TRR):</w:t>
            </w:r>
          </w:p>
        </w:tc>
        <w:tc>
          <w:tcPr>
            <w:tcW w:w="0" w:type="auto"/>
            <w:tcMar>
              <w:top w:w="0" w:type="auto"/>
              <w:bottom w:w="0" w:type="auto"/>
            </w:tcMar>
            <w:vAlign w:val="center"/>
          </w:tcPr>
          <w:p w14:paraId="38541D61" w14:textId="21FF7C62" w:rsidR="00DA377B" w:rsidRDefault="00DA377B" w:rsidP="00DA377B">
            <w:pPr>
              <w:spacing w:after="0"/>
            </w:pPr>
            <w:r>
              <w:rPr>
                <w:rFonts w:ascii="Arial" w:hAnsi="Arial" w:cs="Arial"/>
                <w:color w:val="000000"/>
                <w:position w:val="-2"/>
                <w:sz w:val="18"/>
                <w:szCs w:val="18"/>
              </w:rPr>
              <w:t>SI56 0122 3600 0000 398</w:t>
            </w:r>
          </w:p>
        </w:tc>
      </w:tr>
    </w:tbl>
    <w:p w14:paraId="7B482B83" w14:textId="77777777" w:rsidR="00DA377B" w:rsidRDefault="00DA377B" w:rsidP="00DA377B"/>
    <w:p w14:paraId="1ABA3960" w14:textId="77777777" w:rsidR="00DA377B" w:rsidRDefault="00DA377B" w:rsidP="00DA377B">
      <w:pPr>
        <w:spacing w:before="225" w:after="225" w:line="240" w:lineRule="auto"/>
        <w:jc w:val="center"/>
      </w:pPr>
      <w:r>
        <w:rPr>
          <w:rFonts w:ascii="Arial" w:hAnsi="Arial" w:cs="Arial"/>
          <w:color w:val="000000"/>
          <w:sz w:val="18"/>
          <w:szCs w:val="18"/>
        </w:rPr>
        <w:t>in</w:t>
      </w:r>
    </w:p>
    <w:p w14:paraId="7537EA38" w14:textId="77777777" w:rsidR="00DA377B" w:rsidRDefault="00DA377B" w:rsidP="00DA377B">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14:paraId="7D215815" w14:textId="77777777" w:rsidR="00DA377B" w:rsidRDefault="00DA377B" w:rsidP="00DA377B">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14:paraId="033D13A5" w14:textId="77777777" w:rsidR="00DA377B" w:rsidRDefault="00DA377B" w:rsidP="00DA377B">
      <w:pPr>
        <w:spacing w:after="0" w:line="240" w:lineRule="auto"/>
        <w:jc w:val="both"/>
      </w:pPr>
    </w:p>
    <w:tbl>
      <w:tblPr>
        <w:tblStyle w:val="NormalTablePHPDOCX"/>
        <w:tblW w:w="4656" w:type="pct"/>
        <w:tblInd w:w="108" w:type="dxa"/>
        <w:tblLook w:val="04A0" w:firstRow="1" w:lastRow="0" w:firstColumn="1" w:lastColumn="0" w:noHBand="0" w:noVBand="1"/>
      </w:tblPr>
      <w:tblGrid>
        <w:gridCol w:w="3300"/>
        <w:gridCol w:w="5347"/>
      </w:tblGrid>
      <w:tr w:rsidR="00DA377B" w14:paraId="65F81E13" w14:textId="77777777" w:rsidTr="00DA377B">
        <w:tc>
          <w:tcPr>
            <w:tcW w:w="3300" w:type="dxa"/>
            <w:tcMar>
              <w:top w:w="0" w:type="auto"/>
              <w:bottom w:w="0" w:type="auto"/>
            </w:tcMar>
            <w:vAlign w:val="center"/>
          </w:tcPr>
          <w:p w14:paraId="592757B6" w14:textId="77777777" w:rsidR="00DA377B" w:rsidRDefault="00DA377B" w:rsidP="00DA377B">
            <w:r>
              <w:rPr>
                <w:rFonts w:ascii="Arial" w:hAnsi="Arial" w:cs="Arial"/>
                <w:color w:val="000000"/>
                <w:position w:val="-2"/>
                <w:sz w:val="18"/>
                <w:szCs w:val="18"/>
              </w:rPr>
              <w:t>Matična številka:</w:t>
            </w:r>
          </w:p>
        </w:tc>
        <w:tc>
          <w:tcPr>
            <w:tcW w:w="5347" w:type="dxa"/>
            <w:tcMar>
              <w:top w:w="0" w:type="auto"/>
              <w:bottom w:w="0" w:type="auto"/>
            </w:tcMar>
            <w:vAlign w:val="center"/>
          </w:tcPr>
          <w:p w14:paraId="555CD8DB" w14:textId="77777777" w:rsidR="00DA377B" w:rsidRDefault="00DA377B" w:rsidP="00DA377B">
            <w:r>
              <w:rPr>
                <w:rFonts w:ascii="Arial" w:hAnsi="Arial" w:cs="Arial"/>
                <w:color w:val="000000"/>
                <w:position w:val="-2"/>
                <w:sz w:val="18"/>
                <w:szCs w:val="18"/>
              </w:rPr>
              <w:t>____________</w:t>
            </w:r>
          </w:p>
        </w:tc>
      </w:tr>
      <w:tr w:rsidR="00DA377B" w14:paraId="3A955E59" w14:textId="77777777" w:rsidTr="00DA377B">
        <w:tc>
          <w:tcPr>
            <w:tcW w:w="3300" w:type="dxa"/>
            <w:tcMar>
              <w:top w:w="0" w:type="auto"/>
              <w:bottom w:w="0" w:type="auto"/>
            </w:tcMar>
            <w:vAlign w:val="center"/>
          </w:tcPr>
          <w:p w14:paraId="7AA6BAE8" w14:textId="77777777" w:rsidR="00DA377B" w:rsidRDefault="00DA377B" w:rsidP="00DA377B">
            <w:r>
              <w:rPr>
                <w:rFonts w:ascii="Arial" w:hAnsi="Arial" w:cs="Arial"/>
                <w:color w:val="000000"/>
                <w:position w:val="-2"/>
                <w:sz w:val="18"/>
                <w:szCs w:val="18"/>
              </w:rPr>
              <w:t>Identifikacijska številka (ID za DDV):</w:t>
            </w:r>
          </w:p>
        </w:tc>
        <w:tc>
          <w:tcPr>
            <w:tcW w:w="5347" w:type="dxa"/>
            <w:tcMar>
              <w:top w:w="0" w:type="auto"/>
              <w:bottom w:w="0" w:type="auto"/>
            </w:tcMar>
            <w:vAlign w:val="center"/>
          </w:tcPr>
          <w:p w14:paraId="695D47B8" w14:textId="77777777" w:rsidR="00DA377B" w:rsidRDefault="00DA377B" w:rsidP="00DA377B">
            <w:r>
              <w:rPr>
                <w:rFonts w:ascii="Arial" w:hAnsi="Arial" w:cs="Arial"/>
                <w:color w:val="000000"/>
                <w:position w:val="-2"/>
                <w:sz w:val="18"/>
                <w:szCs w:val="18"/>
              </w:rPr>
              <w:t>____________</w:t>
            </w:r>
          </w:p>
        </w:tc>
      </w:tr>
      <w:tr w:rsidR="00DA377B" w14:paraId="4DA6B2A5" w14:textId="77777777" w:rsidTr="00DA377B">
        <w:tc>
          <w:tcPr>
            <w:tcW w:w="3300" w:type="dxa"/>
            <w:tcMar>
              <w:top w:w="0" w:type="auto"/>
              <w:bottom w:w="0" w:type="auto"/>
            </w:tcMar>
            <w:vAlign w:val="center"/>
          </w:tcPr>
          <w:p w14:paraId="0F514384" w14:textId="77777777" w:rsidR="00DA377B" w:rsidRDefault="00DA377B" w:rsidP="00DA377B">
            <w:r>
              <w:rPr>
                <w:rFonts w:ascii="Arial" w:hAnsi="Arial" w:cs="Arial"/>
                <w:color w:val="000000"/>
                <w:position w:val="-2"/>
                <w:sz w:val="18"/>
                <w:szCs w:val="18"/>
              </w:rPr>
              <w:t>Transakcijski račun (TRR):</w:t>
            </w:r>
          </w:p>
        </w:tc>
        <w:tc>
          <w:tcPr>
            <w:tcW w:w="5347" w:type="dxa"/>
            <w:tcMar>
              <w:top w:w="0" w:type="auto"/>
              <w:bottom w:w="0" w:type="auto"/>
            </w:tcMar>
            <w:vAlign w:val="center"/>
          </w:tcPr>
          <w:p w14:paraId="3B97E7DC" w14:textId="77777777" w:rsidR="00DA377B" w:rsidRDefault="00DA377B" w:rsidP="00DA377B">
            <w:r>
              <w:rPr>
                <w:rFonts w:ascii="Arial" w:hAnsi="Arial" w:cs="Arial"/>
                <w:color w:val="000000"/>
                <w:position w:val="-2"/>
                <w:sz w:val="18"/>
                <w:szCs w:val="18"/>
              </w:rPr>
              <w:t>____________</w:t>
            </w:r>
          </w:p>
        </w:tc>
      </w:tr>
    </w:tbl>
    <w:p w14:paraId="0F2047F9" w14:textId="3A829188" w:rsidR="00DA377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15D690" w14:textId="77777777" w:rsidR="00DA377B" w:rsidRDefault="00DA377B" w:rsidP="00DA377B">
      <w:pPr>
        <w:spacing w:before="225" w:after="225" w:line="240" w:lineRule="auto"/>
        <w:jc w:val="both"/>
      </w:pPr>
    </w:p>
    <w:p w14:paraId="6475E1BD" w14:textId="77777777" w:rsidR="00DA377B" w:rsidRDefault="00DA377B" w:rsidP="00DA377B">
      <w:pPr>
        <w:spacing w:before="225" w:after="225" w:line="240" w:lineRule="auto"/>
        <w:jc w:val="both"/>
      </w:pPr>
      <w:r>
        <w:rPr>
          <w:rFonts w:ascii="Arial" w:hAnsi="Arial" w:cs="Arial"/>
          <w:b/>
          <w:bCs/>
          <w:color w:val="000000"/>
          <w:sz w:val="18"/>
          <w:szCs w:val="18"/>
        </w:rPr>
        <w:t>I. UVODNE DOLOČBE</w:t>
      </w:r>
    </w:p>
    <w:p w14:paraId="1961F80A" w14:textId="77777777" w:rsidR="00DA377B" w:rsidRDefault="00DA377B" w:rsidP="00DA377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DA377B" w14:paraId="56F9D45A" w14:textId="77777777" w:rsidTr="00DA377B">
        <w:tc>
          <w:tcPr>
            <w:tcW w:w="0" w:type="auto"/>
            <w:tcMar>
              <w:top w:w="0" w:type="auto"/>
              <w:bottom w:w="0" w:type="auto"/>
            </w:tcMar>
          </w:tcPr>
          <w:p w14:paraId="5E754C15" w14:textId="77777777" w:rsidR="00DA377B" w:rsidRDefault="00DA377B" w:rsidP="00DA377B">
            <w:pPr>
              <w:spacing w:before="225" w:after="225"/>
              <w:jc w:val="both"/>
            </w:pPr>
            <w:r>
              <w:rPr>
                <w:rFonts w:ascii="Arial" w:hAnsi="Arial" w:cs="Arial"/>
                <w:color w:val="000000"/>
                <w:sz w:val="18"/>
                <w:szCs w:val="18"/>
              </w:rPr>
              <w:t>Pogodbo se sklepa na podlagi:</w:t>
            </w:r>
          </w:p>
          <w:p w14:paraId="54F4A129" w14:textId="77777777" w:rsidR="00DA377B" w:rsidRPr="00B44298" w:rsidRDefault="00DA377B" w:rsidP="000C2E0B">
            <w:pPr>
              <w:pStyle w:val="ListParagraph"/>
              <w:numPr>
                <w:ilvl w:val="0"/>
                <w:numId w:val="66"/>
              </w:numPr>
              <w:spacing w:before="225" w:after="225"/>
              <w:jc w:val="both"/>
            </w:pPr>
            <w:r w:rsidRPr="00B44298">
              <w:rPr>
                <w:rFonts w:ascii="Arial" w:hAnsi="Arial" w:cs="Arial"/>
                <w:color w:val="000000"/>
                <w:sz w:val="18"/>
                <w:szCs w:val="18"/>
              </w:rPr>
              <w:t xml:space="preserve">ponudbe ponudnika </w:t>
            </w:r>
            <w:r>
              <w:rPr>
                <w:rFonts w:ascii="Arial" w:hAnsi="Arial" w:cs="Arial"/>
                <w:color w:val="000000"/>
                <w:sz w:val="18"/>
                <w:szCs w:val="18"/>
              </w:rPr>
              <w:t>______________________</w:t>
            </w:r>
            <w:r w:rsidRPr="00B44298">
              <w:rPr>
                <w:rFonts w:ascii="Arial" w:hAnsi="Arial" w:cs="Arial"/>
                <w:color w:val="000000"/>
                <w:sz w:val="18"/>
                <w:szCs w:val="18"/>
              </w:rPr>
              <w:t xml:space="preserve">številka </w:t>
            </w:r>
            <w:r>
              <w:rPr>
                <w:rFonts w:ascii="Arial" w:hAnsi="Arial" w:cs="Arial"/>
                <w:color w:val="000000"/>
                <w:sz w:val="18"/>
                <w:szCs w:val="18"/>
              </w:rPr>
              <w:t>__________</w:t>
            </w:r>
            <w:r w:rsidRPr="00B44298">
              <w:rPr>
                <w:rFonts w:ascii="Arial" w:hAnsi="Arial" w:cs="Arial"/>
                <w:color w:val="000000"/>
                <w:sz w:val="18"/>
                <w:szCs w:val="18"/>
              </w:rPr>
              <w:t xml:space="preserve">, z dne </w:t>
            </w:r>
            <w:r>
              <w:rPr>
                <w:rFonts w:ascii="Arial" w:hAnsi="Arial" w:cs="Arial"/>
                <w:color w:val="000000"/>
                <w:sz w:val="18"/>
                <w:szCs w:val="18"/>
              </w:rPr>
              <w:t>________</w:t>
            </w:r>
            <w:r w:rsidRPr="00B44298">
              <w:rPr>
                <w:rFonts w:ascii="Arial" w:hAnsi="Arial" w:cs="Arial"/>
                <w:color w:val="000000"/>
                <w:sz w:val="18"/>
                <w:szCs w:val="18"/>
              </w:rPr>
              <w:t>,</w:t>
            </w:r>
          </w:p>
          <w:p w14:paraId="47D79270" w14:textId="77777777" w:rsidR="00DA377B" w:rsidRDefault="00DA377B" w:rsidP="000C2E0B">
            <w:pPr>
              <w:pStyle w:val="ListParagraph"/>
              <w:numPr>
                <w:ilvl w:val="0"/>
                <w:numId w:val="66"/>
              </w:numPr>
              <w:spacing w:before="225" w:after="225"/>
              <w:jc w:val="both"/>
            </w:pPr>
            <w:r w:rsidRPr="00B44298">
              <w:rPr>
                <w:rFonts w:ascii="Arial" w:hAnsi="Arial" w:cs="Arial"/>
                <w:color w:val="000000"/>
                <w:sz w:val="18"/>
                <w:szCs w:val="18"/>
              </w:rPr>
              <w:t xml:space="preserve">naročnikove Odločitve o oddaji naročila št. </w:t>
            </w:r>
            <w:r>
              <w:rPr>
                <w:rFonts w:ascii="Arial" w:hAnsi="Arial" w:cs="Arial"/>
                <w:color w:val="000000"/>
                <w:sz w:val="18"/>
                <w:szCs w:val="18"/>
              </w:rPr>
              <w:t>________</w:t>
            </w:r>
            <w:r w:rsidRPr="00B44298">
              <w:rPr>
                <w:rFonts w:ascii="Arial" w:hAnsi="Arial" w:cs="Arial"/>
                <w:color w:val="000000"/>
                <w:sz w:val="18"/>
                <w:szCs w:val="18"/>
              </w:rPr>
              <w:t>, z dne</w:t>
            </w:r>
            <w:r>
              <w:rPr>
                <w:rFonts w:ascii="Arial" w:hAnsi="Arial" w:cs="Arial"/>
                <w:color w:val="000000"/>
                <w:sz w:val="18"/>
                <w:szCs w:val="18"/>
              </w:rPr>
              <w:t xml:space="preserve"> __________, ki je bila objavljena na Portalu javnih naročil dne _______ pod oznako _________,</w:t>
            </w:r>
          </w:p>
          <w:p w14:paraId="3419A5C9" w14:textId="25CC745D" w:rsidR="00DA377B" w:rsidRPr="00E06778" w:rsidRDefault="00DA377B" w:rsidP="00DA377B">
            <w:pPr>
              <w:spacing w:before="225" w:after="225"/>
              <w:jc w:val="both"/>
              <w:rPr>
                <w:rFonts w:ascii="Arial" w:hAnsi="Arial" w:cs="Arial"/>
                <w:color w:val="000000"/>
                <w:sz w:val="18"/>
                <w:szCs w:val="18"/>
              </w:rPr>
            </w:pPr>
            <w:r>
              <w:rPr>
                <w:rFonts w:ascii="Arial" w:hAnsi="Arial" w:cs="Arial"/>
                <w:color w:val="000000"/>
                <w:sz w:val="18"/>
                <w:szCs w:val="18"/>
              </w:rPr>
              <w:t>za javno naročilo z naslovom »Nakup gasilskega vozila za tehnične intervencije za potrebe Centra za zaščito in reševanje Domžale«, ki je bilo objavljeno na Portalu javnih naročil dne _________, pod številko ____________ in v Dopolnilu k Uradnemu listu Evropske unije dne _______ pod oznako ______.</w:t>
            </w:r>
          </w:p>
        </w:tc>
      </w:tr>
    </w:tbl>
    <w:p w14:paraId="495473B6" w14:textId="77777777" w:rsidR="00DA377B" w:rsidRDefault="00DA377B" w:rsidP="00DA377B">
      <w:pPr>
        <w:spacing w:after="0" w:line="240" w:lineRule="auto"/>
        <w:jc w:val="center"/>
        <w:rPr>
          <w:rFonts w:ascii="Arial" w:hAnsi="Arial" w:cs="Arial"/>
          <w:b/>
          <w:bCs/>
          <w:color w:val="000000"/>
          <w:sz w:val="18"/>
          <w:szCs w:val="18"/>
        </w:rPr>
      </w:pPr>
    </w:p>
    <w:p w14:paraId="47E7DFFD" w14:textId="77777777" w:rsidR="00DA377B" w:rsidRDefault="00DA377B" w:rsidP="00DA377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DA377B" w14:paraId="01CC3ED5" w14:textId="77777777" w:rsidTr="00DA377B">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DA377B" w14:paraId="0AA24C69" w14:textId="77777777" w:rsidTr="00DA377B">
              <w:tc>
                <w:tcPr>
                  <w:tcW w:w="0" w:type="auto"/>
                  <w:tcMar>
                    <w:top w:w="0" w:type="auto"/>
                    <w:bottom w:w="0" w:type="auto"/>
                  </w:tcMar>
                </w:tcPr>
                <w:p w14:paraId="2588C2B4" w14:textId="77777777" w:rsidR="00DA377B" w:rsidRDefault="00DA377B" w:rsidP="00DA377B">
                  <w:pPr>
                    <w:jc w:val="both"/>
                  </w:pPr>
                  <w:r>
                    <w:rPr>
                      <w:rFonts w:ascii="Arial" w:hAnsi="Arial" w:cs="Arial"/>
                      <w:color w:val="000000"/>
                      <w:sz w:val="18"/>
                      <w:szCs w:val="18"/>
                    </w:rPr>
                    <w:t>Sestavni deli te pogodbe so:</w:t>
                  </w:r>
                </w:p>
              </w:tc>
            </w:tr>
          </w:tbl>
          <w:p w14:paraId="0F5A0388" w14:textId="77777777" w:rsidR="00DA377B" w:rsidRPr="009F0EED" w:rsidRDefault="00DA377B" w:rsidP="000C2E0B">
            <w:pPr>
              <w:pStyle w:val="ListParagraph"/>
              <w:numPr>
                <w:ilvl w:val="0"/>
                <w:numId w:val="67"/>
              </w:numPr>
              <w:jc w:val="both"/>
              <w:rPr>
                <w:rFonts w:ascii="Arial" w:hAnsi="Arial" w:cs="Arial"/>
                <w:sz w:val="18"/>
              </w:rPr>
            </w:pPr>
            <w:r w:rsidRPr="009F0EED">
              <w:rPr>
                <w:rFonts w:ascii="Arial" w:hAnsi="Arial" w:cs="Arial"/>
                <w:sz w:val="18"/>
              </w:rPr>
              <w:t>razpisna dokumentacija z vsemi dopolnitvami,</w:t>
            </w:r>
          </w:p>
          <w:p w14:paraId="0B463267" w14:textId="77777777" w:rsidR="00DA377B" w:rsidRPr="009F0EED" w:rsidRDefault="00DA377B" w:rsidP="000C2E0B">
            <w:pPr>
              <w:pStyle w:val="ListParagraph"/>
              <w:numPr>
                <w:ilvl w:val="0"/>
                <w:numId w:val="67"/>
              </w:numPr>
              <w:jc w:val="both"/>
              <w:rPr>
                <w:rFonts w:ascii="Arial" w:hAnsi="Arial" w:cs="Arial"/>
                <w:sz w:val="18"/>
              </w:rPr>
            </w:pPr>
            <w:r w:rsidRPr="009F0EED">
              <w:rPr>
                <w:rFonts w:ascii="Arial" w:hAnsi="Arial" w:cs="Arial"/>
                <w:sz w:val="18"/>
              </w:rPr>
              <w:t>tehnična dokumentacija,</w:t>
            </w:r>
          </w:p>
          <w:p w14:paraId="1F086386" w14:textId="77777777" w:rsidR="00DA377B" w:rsidRPr="009F0EED" w:rsidRDefault="00DA377B" w:rsidP="000C2E0B">
            <w:pPr>
              <w:pStyle w:val="ListParagraph"/>
              <w:numPr>
                <w:ilvl w:val="0"/>
                <w:numId w:val="67"/>
              </w:numPr>
              <w:jc w:val="both"/>
              <w:rPr>
                <w:rFonts w:ascii="Arial" w:hAnsi="Arial" w:cs="Arial"/>
                <w:sz w:val="18"/>
              </w:rPr>
            </w:pPr>
            <w:r w:rsidRPr="009F0EED">
              <w:rPr>
                <w:rFonts w:ascii="Arial" w:hAnsi="Arial" w:cs="Arial"/>
                <w:sz w:val="18"/>
              </w:rPr>
              <w:t>ponudba dobavitelja.</w:t>
            </w:r>
          </w:p>
          <w:p w14:paraId="1FDED7CF" w14:textId="77777777" w:rsidR="00DA377B" w:rsidRDefault="00DA377B" w:rsidP="00DA377B"/>
          <w:tbl>
            <w:tblPr>
              <w:tblStyle w:val="NormalTablePHPDOCX"/>
              <w:tblW w:w="0" w:type="auto"/>
              <w:tblLook w:val="04A0" w:firstRow="1" w:lastRow="0" w:firstColumn="1" w:lastColumn="0" w:noHBand="0" w:noVBand="1"/>
            </w:tblPr>
            <w:tblGrid>
              <w:gridCol w:w="8962"/>
            </w:tblGrid>
            <w:tr w:rsidR="00DA377B" w14:paraId="6E2F414E" w14:textId="77777777" w:rsidTr="00DA377B">
              <w:tc>
                <w:tcPr>
                  <w:tcW w:w="0" w:type="auto"/>
                  <w:tcMar>
                    <w:top w:w="0" w:type="auto"/>
                    <w:bottom w:w="0" w:type="auto"/>
                  </w:tcMar>
                </w:tcPr>
                <w:p w14:paraId="4309E8A8" w14:textId="77777777" w:rsidR="00DA377B" w:rsidRDefault="00DA377B" w:rsidP="00DA377B">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25E94A18" w14:textId="77777777" w:rsidR="00DA377B" w:rsidRDefault="00DA377B" w:rsidP="00DA377B"/>
        </w:tc>
      </w:tr>
    </w:tbl>
    <w:p w14:paraId="13932921" w14:textId="77777777" w:rsidR="00DA377B" w:rsidRDefault="00DA377B" w:rsidP="00DA377B">
      <w:pPr>
        <w:spacing w:before="225" w:after="225" w:line="240" w:lineRule="auto"/>
        <w:jc w:val="both"/>
        <w:rPr>
          <w:rFonts w:ascii="Arial" w:hAnsi="Arial" w:cs="Arial"/>
          <w:b/>
          <w:bCs/>
          <w:color w:val="000000"/>
          <w:sz w:val="18"/>
          <w:szCs w:val="18"/>
        </w:rPr>
      </w:pPr>
    </w:p>
    <w:p w14:paraId="0F9D8FDD" w14:textId="77777777" w:rsidR="00DA377B" w:rsidRDefault="00DA377B" w:rsidP="00DA377B">
      <w:pPr>
        <w:spacing w:before="225" w:after="225" w:line="240" w:lineRule="auto"/>
        <w:jc w:val="both"/>
      </w:pPr>
      <w:r>
        <w:rPr>
          <w:rFonts w:ascii="Arial" w:hAnsi="Arial" w:cs="Arial"/>
          <w:b/>
          <w:bCs/>
          <w:color w:val="000000"/>
          <w:sz w:val="18"/>
          <w:szCs w:val="18"/>
        </w:rPr>
        <w:lastRenderedPageBreak/>
        <w:t>II. PREDMET POGODBE</w:t>
      </w:r>
    </w:p>
    <w:p w14:paraId="2AA4D698"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10C95FBC" w14:textId="77777777" w:rsidR="00DA377B" w:rsidRDefault="00DA377B" w:rsidP="00DA377B">
      <w:pPr>
        <w:spacing w:after="0" w:line="240" w:lineRule="auto"/>
        <w:jc w:val="both"/>
        <w:rPr>
          <w:rFonts w:ascii="Arial" w:hAnsi="Arial" w:cs="Arial"/>
          <w:bCs/>
          <w:color w:val="000000"/>
          <w:sz w:val="18"/>
          <w:szCs w:val="18"/>
        </w:rPr>
      </w:pPr>
    </w:p>
    <w:p w14:paraId="186A72F6" w14:textId="3B73B60E" w:rsidR="00DA377B" w:rsidRDefault="00DA377B" w:rsidP="00DA377B">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611C1DAA" w14:textId="0EAAE6CA" w:rsidR="0068735E" w:rsidRDefault="0068735E" w:rsidP="00DA377B">
      <w:pPr>
        <w:spacing w:after="0" w:line="240" w:lineRule="auto"/>
        <w:jc w:val="both"/>
        <w:rPr>
          <w:rFonts w:ascii="Arial" w:hAnsi="Arial" w:cs="Arial"/>
          <w:bCs/>
          <w:color w:val="000000"/>
          <w:sz w:val="18"/>
          <w:szCs w:val="18"/>
        </w:rPr>
      </w:pPr>
    </w:p>
    <w:p w14:paraId="7B2BAD26" w14:textId="0611ADBB" w:rsidR="0068735E" w:rsidRDefault="0068735E" w:rsidP="0068735E">
      <w:pPr>
        <w:jc w:val="both"/>
        <w:rPr>
          <w:rFonts w:ascii="Arial" w:hAnsi="Arial" w:cs="Arial"/>
          <w:sz w:val="18"/>
          <w:szCs w:val="18"/>
        </w:rPr>
      </w:pPr>
      <w:r>
        <w:rPr>
          <w:rFonts w:ascii="Arial" w:hAnsi="Arial" w:cs="Arial"/>
          <w:sz w:val="18"/>
          <w:szCs w:val="18"/>
        </w:rPr>
        <w:t>Izvedba predmeta naročila je predvidena v treh fazah in sicer:</w:t>
      </w:r>
    </w:p>
    <w:p w14:paraId="559E841D" w14:textId="77777777" w:rsidR="0068735E" w:rsidRDefault="0068735E" w:rsidP="0068735E">
      <w:pPr>
        <w:pStyle w:val="ListParagraph"/>
        <w:numPr>
          <w:ilvl w:val="0"/>
          <w:numId w:val="75"/>
        </w:numPr>
        <w:jc w:val="both"/>
        <w:rPr>
          <w:rFonts w:ascii="Arial" w:hAnsi="Arial" w:cs="Arial"/>
          <w:sz w:val="18"/>
          <w:szCs w:val="18"/>
        </w:rPr>
      </w:pPr>
      <w:r>
        <w:rPr>
          <w:rFonts w:ascii="Arial" w:hAnsi="Arial" w:cs="Arial"/>
          <w:sz w:val="18"/>
          <w:szCs w:val="18"/>
        </w:rPr>
        <w:t>FAZA A: Dobava vozila s kabino skladno z vsem zahtevanim v razdelku »</w:t>
      </w:r>
      <w:r w:rsidRPr="001058A4">
        <w:rPr>
          <w:rFonts w:ascii="Arial" w:hAnsi="Arial" w:cs="Arial"/>
          <w:sz w:val="18"/>
          <w:szCs w:val="18"/>
        </w:rPr>
        <w:t>Tehnične specifikacije za vozilo</w:t>
      </w:r>
      <w:r>
        <w:rPr>
          <w:rFonts w:ascii="Arial" w:hAnsi="Arial" w:cs="Arial"/>
          <w:sz w:val="18"/>
          <w:szCs w:val="18"/>
        </w:rPr>
        <w:t>«,</w:t>
      </w:r>
    </w:p>
    <w:p w14:paraId="3D3F295F" w14:textId="77777777" w:rsidR="0068735E" w:rsidRDefault="0068735E" w:rsidP="0068735E">
      <w:pPr>
        <w:pStyle w:val="ListParagraph"/>
        <w:numPr>
          <w:ilvl w:val="0"/>
          <w:numId w:val="75"/>
        </w:numPr>
        <w:jc w:val="both"/>
        <w:rPr>
          <w:rFonts w:ascii="Arial" w:hAnsi="Arial" w:cs="Arial"/>
          <w:sz w:val="18"/>
          <w:szCs w:val="18"/>
        </w:rPr>
      </w:pPr>
      <w:r>
        <w:rPr>
          <w:rFonts w:ascii="Arial" w:hAnsi="Arial" w:cs="Arial"/>
          <w:sz w:val="18"/>
          <w:szCs w:val="18"/>
        </w:rPr>
        <w:t>FAZA B: Izvedba nadgradnje s pomožno šasijo, hidravličnim dvigalom in vitlom za samo izvleko in reševanje, skladno z vsem zahtevanim v razdelku »</w:t>
      </w:r>
      <w:r w:rsidRPr="00E83031">
        <w:rPr>
          <w:rFonts w:ascii="Arial" w:hAnsi="Arial" w:cs="Arial"/>
          <w:sz w:val="18"/>
          <w:szCs w:val="18"/>
        </w:rPr>
        <w:t>Dvigalo – nameščeno na zadnji pomožni osi</w:t>
      </w:r>
      <w:r>
        <w:rPr>
          <w:rFonts w:ascii="Arial" w:hAnsi="Arial" w:cs="Arial"/>
          <w:sz w:val="18"/>
          <w:szCs w:val="18"/>
        </w:rPr>
        <w:t>« in razdelku »</w:t>
      </w:r>
      <w:r w:rsidRPr="001058A4">
        <w:rPr>
          <w:rFonts w:ascii="Arial" w:hAnsi="Arial" w:cs="Arial"/>
          <w:sz w:val="18"/>
          <w:szCs w:val="18"/>
        </w:rPr>
        <w:t>Vitel za samo izvleko in reševanje</w:t>
      </w:r>
      <w:r>
        <w:rPr>
          <w:rFonts w:ascii="Arial" w:hAnsi="Arial" w:cs="Arial"/>
          <w:sz w:val="18"/>
          <w:szCs w:val="18"/>
        </w:rPr>
        <w:t>« in</w:t>
      </w:r>
    </w:p>
    <w:p w14:paraId="3B22FD60" w14:textId="77777777" w:rsidR="0068735E" w:rsidRDefault="0068735E" w:rsidP="0068735E">
      <w:pPr>
        <w:pStyle w:val="ListParagraph"/>
        <w:numPr>
          <w:ilvl w:val="0"/>
          <w:numId w:val="75"/>
        </w:numPr>
        <w:jc w:val="both"/>
        <w:rPr>
          <w:rFonts w:ascii="Arial" w:hAnsi="Arial" w:cs="Arial"/>
          <w:sz w:val="18"/>
          <w:szCs w:val="18"/>
        </w:rPr>
      </w:pPr>
      <w:r>
        <w:rPr>
          <w:rFonts w:ascii="Arial" w:hAnsi="Arial" w:cs="Arial"/>
          <w:sz w:val="18"/>
          <w:szCs w:val="18"/>
        </w:rPr>
        <w:t>FAZA C: Izvedba ostale nadgradnje in dokončanje ter predaja vozila.</w:t>
      </w:r>
    </w:p>
    <w:p w14:paraId="46C8FBAB" w14:textId="77777777" w:rsidR="00DA377B" w:rsidRDefault="00DA377B" w:rsidP="00DA377B">
      <w:pPr>
        <w:spacing w:after="0" w:line="240" w:lineRule="auto"/>
        <w:jc w:val="center"/>
        <w:rPr>
          <w:rFonts w:ascii="Arial" w:hAnsi="Arial" w:cs="Arial"/>
          <w:color w:val="000000"/>
          <w:sz w:val="18"/>
          <w:szCs w:val="18"/>
        </w:rPr>
      </w:pPr>
    </w:p>
    <w:p w14:paraId="276BA0B8"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67018543" w14:textId="77777777" w:rsidR="00DA377B" w:rsidRDefault="00DA377B" w:rsidP="00DA377B">
      <w:pPr>
        <w:spacing w:after="0" w:line="240" w:lineRule="auto"/>
        <w:rPr>
          <w:rFonts w:ascii="Arial" w:hAnsi="Arial" w:cs="Arial"/>
          <w:b/>
          <w:bCs/>
          <w:color w:val="000000"/>
          <w:sz w:val="18"/>
          <w:szCs w:val="18"/>
        </w:rPr>
      </w:pPr>
    </w:p>
    <w:p w14:paraId="4062540D" w14:textId="77777777" w:rsidR="00DA377B" w:rsidRPr="009F0EED" w:rsidRDefault="00DA377B" w:rsidP="00DA377B">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173F421A" w14:textId="77777777" w:rsidR="00DA377B" w:rsidRDefault="00DA377B" w:rsidP="00DA377B">
      <w:pPr>
        <w:spacing w:after="0" w:line="240" w:lineRule="auto"/>
        <w:jc w:val="center"/>
        <w:rPr>
          <w:rFonts w:ascii="Arial" w:hAnsi="Arial" w:cs="Arial"/>
          <w:b/>
          <w:bCs/>
          <w:color w:val="000000"/>
          <w:sz w:val="18"/>
          <w:szCs w:val="18"/>
        </w:rPr>
      </w:pPr>
    </w:p>
    <w:p w14:paraId="70D7AEF1"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1D5F490A" w14:textId="77777777" w:rsidR="00DA377B" w:rsidRDefault="00DA377B" w:rsidP="00DA377B">
      <w:pPr>
        <w:spacing w:after="0" w:line="240" w:lineRule="auto"/>
        <w:rPr>
          <w:rFonts w:ascii="Arial" w:hAnsi="Arial" w:cs="Arial"/>
          <w:b/>
          <w:bCs/>
          <w:color w:val="000000"/>
          <w:sz w:val="18"/>
          <w:szCs w:val="18"/>
        </w:rPr>
      </w:pPr>
    </w:p>
    <w:p w14:paraId="6B81D747"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6F2CA60B" w14:textId="77777777" w:rsidR="00DA377B" w:rsidRDefault="00DA377B" w:rsidP="00DA377B">
      <w:pPr>
        <w:spacing w:after="0" w:line="240" w:lineRule="auto"/>
        <w:jc w:val="center"/>
      </w:pPr>
    </w:p>
    <w:p w14:paraId="1EEAD987" w14:textId="77777777" w:rsidR="00DA377B" w:rsidRDefault="00DA377B" w:rsidP="00DA377B">
      <w:pPr>
        <w:spacing w:after="0" w:line="240" w:lineRule="auto"/>
        <w:jc w:val="center"/>
      </w:pPr>
    </w:p>
    <w:p w14:paraId="32A7C851" w14:textId="77777777" w:rsidR="00DA377B" w:rsidRDefault="00DA377B" w:rsidP="00DA377B">
      <w:pPr>
        <w:spacing w:after="0" w:line="240" w:lineRule="auto"/>
        <w:jc w:val="center"/>
      </w:pPr>
      <w:r>
        <w:rPr>
          <w:rFonts w:ascii="Arial" w:hAnsi="Arial" w:cs="Arial"/>
          <w:b/>
          <w:bCs/>
          <w:color w:val="000000"/>
          <w:sz w:val="18"/>
          <w:szCs w:val="18"/>
        </w:rPr>
        <w:t>6. člen</w:t>
      </w:r>
    </w:p>
    <w:p w14:paraId="69BC8EB6" w14:textId="29E34708" w:rsidR="00DA377B" w:rsidRDefault="00DA377B" w:rsidP="00DA377B">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i vse A-teste, </w:t>
      </w:r>
      <w:r w:rsidR="00BD042E">
        <w:rPr>
          <w:rFonts w:ascii="Arial" w:hAnsi="Arial" w:cs="Arial"/>
          <w:bCs/>
          <w:color w:val="000000"/>
          <w:sz w:val="18"/>
          <w:szCs w:val="18"/>
        </w:rPr>
        <w:t>zavarovanja</w:t>
      </w:r>
      <w:r w:rsidRPr="00B07136">
        <w:rPr>
          <w:rFonts w:ascii="Arial" w:hAnsi="Arial" w:cs="Arial"/>
          <w:bCs/>
          <w:color w:val="000000"/>
          <w:sz w:val="18"/>
          <w:szCs w:val="18"/>
        </w:rPr>
        <w:t>,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01BBBA4E" w14:textId="77777777" w:rsidR="00DA377B" w:rsidRDefault="00DA377B" w:rsidP="00DA377B">
      <w:pPr>
        <w:spacing w:before="225" w:after="225" w:line="240" w:lineRule="auto"/>
        <w:jc w:val="both"/>
        <w:rPr>
          <w:rFonts w:ascii="Arial" w:hAnsi="Arial" w:cs="Arial"/>
          <w:bCs/>
          <w:color w:val="000000"/>
          <w:sz w:val="18"/>
          <w:szCs w:val="18"/>
        </w:rPr>
      </w:pPr>
    </w:p>
    <w:p w14:paraId="19E7022D" w14:textId="77777777" w:rsidR="00DA377B" w:rsidRDefault="00DA377B" w:rsidP="00DA377B">
      <w:pPr>
        <w:spacing w:before="225" w:after="225" w:line="240" w:lineRule="auto"/>
        <w:jc w:val="both"/>
      </w:pPr>
      <w:r>
        <w:rPr>
          <w:rFonts w:ascii="Arial" w:hAnsi="Arial" w:cs="Arial"/>
          <w:b/>
          <w:bCs/>
          <w:color w:val="000000"/>
          <w:sz w:val="18"/>
          <w:szCs w:val="18"/>
        </w:rPr>
        <w:t>III. POGODBENA CENA</w:t>
      </w:r>
    </w:p>
    <w:p w14:paraId="4E4B48E6" w14:textId="77777777" w:rsidR="00DA377B" w:rsidRDefault="00DA377B" w:rsidP="00DA377B">
      <w:pPr>
        <w:spacing w:after="0" w:line="240" w:lineRule="auto"/>
        <w:jc w:val="center"/>
      </w:pPr>
      <w:r>
        <w:rPr>
          <w:rFonts w:ascii="Arial" w:hAnsi="Arial" w:cs="Arial"/>
          <w:b/>
          <w:bCs/>
          <w:color w:val="000000"/>
          <w:sz w:val="18"/>
          <w:szCs w:val="18"/>
        </w:rPr>
        <w:t>7. člen</w:t>
      </w:r>
    </w:p>
    <w:p w14:paraId="39387426" w14:textId="77777777" w:rsidR="00DA377B" w:rsidRDefault="00DA377B" w:rsidP="00DA377B">
      <w:pPr>
        <w:spacing w:after="0" w:line="240" w:lineRule="auto"/>
        <w:rPr>
          <w:rFonts w:ascii="Arial" w:hAnsi="Arial" w:cs="Arial"/>
          <w:b/>
          <w:bCs/>
          <w:color w:val="000000"/>
          <w:sz w:val="18"/>
          <w:szCs w:val="18"/>
        </w:rPr>
      </w:pPr>
    </w:p>
    <w:p w14:paraId="45CCB26B"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58E579D4" w14:textId="77777777" w:rsidR="00DA377B" w:rsidRPr="00B07136" w:rsidRDefault="00DA377B" w:rsidP="00DA377B">
      <w:pPr>
        <w:spacing w:after="0" w:line="240" w:lineRule="auto"/>
        <w:jc w:val="both"/>
        <w:rPr>
          <w:rFonts w:ascii="Arial" w:hAnsi="Arial" w:cs="Arial"/>
          <w:bCs/>
          <w:color w:val="000000"/>
          <w:sz w:val="18"/>
          <w:szCs w:val="18"/>
        </w:rPr>
      </w:pPr>
    </w:p>
    <w:p w14:paraId="767F9460" w14:textId="77777777" w:rsidR="00DA377B" w:rsidRPr="008B6202" w:rsidRDefault="00DA377B" w:rsidP="00DA377B">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176C2954" w14:textId="77777777" w:rsidR="00DA377B" w:rsidRPr="00B07136" w:rsidRDefault="00DA377B" w:rsidP="00DA377B">
      <w:pPr>
        <w:spacing w:after="0" w:line="240" w:lineRule="auto"/>
        <w:jc w:val="both"/>
        <w:rPr>
          <w:rFonts w:ascii="Arial" w:hAnsi="Arial" w:cs="Arial"/>
          <w:bCs/>
          <w:color w:val="000000"/>
          <w:sz w:val="18"/>
          <w:szCs w:val="18"/>
        </w:rPr>
      </w:pPr>
    </w:p>
    <w:p w14:paraId="2B7A3822" w14:textId="77777777" w:rsidR="00DA377B" w:rsidRPr="00B07136" w:rsidRDefault="00DA377B" w:rsidP="00DA377B">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0AC8482C" w14:textId="77777777" w:rsidR="00DA377B" w:rsidRPr="00B07136" w:rsidRDefault="00DA377B" w:rsidP="00DA377B">
      <w:pPr>
        <w:spacing w:after="0" w:line="240" w:lineRule="auto"/>
        <w:jc w:val="both"/>
        <w:rPr>
          <w:rFonts w:ascii="Arial" w:hAnsi="Arial" w:cs="Arial"/>
          <w:bCs/>
          <w:color w:val="000000"/>
          <w:sz w:val="18"/>
          <w:szCs w:val="18"/>
        </w:rPr>
      </w:pPr>
    </w:p>
    <w:p w14:paraId="40856EF7" w14:textId="77777777" w:rsidR="00DA377B" w:rsidRPr="00B07136" w:rsidRDefault="00DA377B" w:rsidP="00DA377B">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59FECF4C" w14:textId="77777777" w:rsidR="00DA377B" w:rsidRPr="00B07136" w:rsidRDefault="00DA377B" w:rsidP="00DA377B">
      <w:pPr>
        <w:spacing w:after="0" w:line="240" w:lineRule="auto"/>
        <w:jc w:val="both"/>
        <w:rPr>
          <w:rFonts w:ascii="Arial" w:hAnsi="Arial" w:cs="Arial"/>
          <w:bCs/>
          <w:color w:val="000000"/>
          <w:sz w:val="18"/>
          <w:szCs w:val="18"/>
        </w:rPr>
      </w:pPr>
    </w:p>
    <w:p w14:paraId="1F638116"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475BE0BD" w14:textId="77777777" w:rsidR="00DA377B" w:rsidRPr="00B07136" w:rsidRDefault="00DA377B" w:rsidP="00DA377B">
      <w:pPr>
        <w:spacing w:after="0" w:line="240" w:lineRule="auto"/>
        <w:jc w:val="both"/>
        <w:rPr>
          <w:rFonts w:ascii="Arial" w:hAnsi="Arial" w:cs="Arial"/>
          <w:bCs/>
          <w:color w:val="000000"/>
          <w:sz w:val="18"/>
          <w:szCs w:val="18"/>
        </w:rPr>
      </w:pPr>
    </w:p>
    <w:p w14:paraId="2AC991E5" w14:textId="32717BFA" w:rsidR="00DA377B" w:rsidRDefault="00DA377B" w:rsidP="00DA377B">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14:paraId="46AE0461" w14:textId="1CEADFEC" w:rsidR="0042616E" w:rsidRDefault="0042616E" w:rsidP="00DA377B">
      <w:pPr>
        <w:spacing w:after="0" w:line="240" w:lineRule="auto"/>
        <w:jc w:val="both"/>
        <w:rPr>
          <w:rFonts w:ascii="Arial" w:hAnsi="Arial" w:cs="Arial"/>
          <w:bCs/>
          <w:color w:val="000000"/>
          <w:sz w:val="18"/>
          <w:szCs w:val="18"/>
        </w:rPr>
      </w:pPr>
    </w:p>
    <w:p w14:paraId="799A0269" w14:textId="77777777" w:rsidR="0042616E" w:rsidRDefault="0042616E" w:rsidP="00DA377B">
      <w:pPr>
        <w:spacing w:after="0" w:line="240" w:lineRule="auto"/>
        <w:jc w:val="both"/>
        <w:rPr>
          <w:rFonts w:ascii="Arial" w:hAnsi="Arial" w:cs="Arial"/>
          <w:bCs/>
          <w:color w:val="000000"/>
          <w:sz w:val="18"/>
          <w:szCs w:val="18"/>
        </w:rPr>
      </w:pPr>
    </w:p>
    <w:p w14:paraId="799D1CAC" w14:textId="30BDBA1F" w:rsidR="0042616E" w:rsidRDefault="0042616E" w:rsidP="00DA377B">
      <w:pPr>
        <w:spacing w:after="0" w:line="240" w:lineRule="auto"/>
        <w:jc w:val="both"/>
        <w:rPr>
          <w:rFonts w:ascii="Arial" w:hAnsi="Arial" w:cs="Arial"/>
          <w:bCs/>
          <w:color w:val="000000"/>
          <w:sz w:val="18"/>
          <w:szCs w:val="18"/>
        </w:rPr>
      </w:pPr>
      <w:r>
        <w:rPr>
          <w:rFonts w:ascii="Arial" w:hAnsi="Arial" w:cs="Arial"/>
          <w:bCs/>
          <w:color w:val="000000"/>
          <w:sz w:val="18"/>
          <w:szCs w:val="18"/>
        </w:rPr>
        <w:lastRenderedPageBreak/>
        <w:t>Vrednost predmeta pogodbe po posameznih fazah, ki so podlaga za plačilo je:</w:t>
      </w:r>
    </w:p>
    <w:p w14:paraId="0984983A" w14:textId="3ED0A563" w:rsidR="0042616E" w:rsidRDefault="0042616E" w:rsidP="00DA377B">
      <w:pPr>
        <w:spacing w:after="0" w:line="240" w:lineRule="auto"/>
        <w:jc w:val="both"/>
        <w:rPr>
          <w:rFonts w:ascii="Arial" w:hAnsi="Arial" w:cs="Arial"/>
          <w:bCs/>
          <w:color w:val="000000"/>
          <w:sz w:val="18"/>
          <w:szCs w:val="18"/>
        </w:rPr>
      </w:pPr>
    </w:p>
    <w:p w14:paraId="6565A945" w14:textId="254C6E2D" w:rsidR="0042616E" w:rsidRDefault="0042616E" w:rsidP="00DA377B">
      <w:pPr>
        <w:spacing w:after="0" w:line="240" w:lineRule="auto"/>
        <w:jc w:val="both"/>
        <w:rPr>
          <w:rFonts w:ascii="Arial" w:hAnsi="Arial" w:cs="Arial"/>
          <w:bCs/>
          <w:color w:val="000000"/>
          <w:sz w:val="18"/>
          <w:szCs w:val="18"/>
        </w:rPr>
      </w:pPr>
      <w:r>
        <w:rPr>
          <w:rFonts w:ascii="Arial" w:hAnsi="Arial" w:cs="Arial"/>
          <w:bCs/>
          <w:color w:val="000000"/>
          <w:sz w:val="18"/>
          <w:szCs w:val="18"/>
        </w:rPr>
        <w:t>FAZA A:</w:t>
      </w:r>
    </w:p>
    <w:p w14:paraId="1C7A187B" w14:textId="77777777" w:rsidR="0042616E" w:rsidRPr="008B6202" w:rsidRDefault="0042616E" w:rsidP="0042616E">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1309F224" w14:textId="77777777" w:rsidR="0042616E" w:rsidRPr="00B07136" w:rsidRDefault="0042616E" w:rsidP="0042616E">
      <w:pPr>
        <w:spacing w:after="0" w:line="240" w:lineRule="auto"/>
        <w:jc w:val="both"/>
        <w:rPr>
          <w:rFonts w:ascii="Arial" w:hAnsi="Arial" w:cs="Arial"/>
          <w:bCs/>
          <w:color w:val="000000"/>
          <w:sz w:val="18"/>
          <w:szCs w:val="18"/>
        </w:rPr>
      </w:pPr>
    </w:p>
    <w:p w14:paraId="7F9B0D91"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7A64603E" w14:textId="77777777" w:rsidR="0042616E" w:rsidRPr="00B07136" w:rsidRDefault="0042616E" w:rsidP="0042616E">
      <w:pPr>
        <w:spacing w:after="0" w:line="240" w:lineRule="auto"/>
        <w:jc w:val="both"/>
        <w:rPr>
          <w:rFonts w:ascii="Arial" w:hAnsi="Arial" w:cs="Arial"/>
          <w:bCs/>
          <w:color w:val="000000"/>
          <w:sz w:val="18"/>
          <w:szCs w:val="18"/>
        </w:rPr>
      </w:pPr>
    </w:p>
    <w:p w14:paraId="77CD325E"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002B697A" w14:textId="514D7BB5" w:rsidR="0042616E" w:rsidRDefault="0042616E" w:rsidP="00DA377B">
      <w:pPr>
        <w:spacing w:after="0" w:line="240" w:lineRule="auto"/>
        <w:jc w:val="both"/>
        <w:rPr>
          <w:rFonts w:ascii="Arial" w:hAnsi="Arial" w:cs="Arial"/>
          <w:bCs/>
          <w:color w:val="000000"/>
          <w:sz w:val="18"/>
          <w:szCs w:val="18"/>
        </w:rPr>
      </w:pPr>
    </w:p>
    <w:p w14:paraId="248F9FAE" w14:textId="34ED9048" w:rsidR="0042616E" w:rsidRDefault="0042616E" w:rsidP="00DA377B">
      <w:pPr>
        <w:spacing w:after="0" w:line="240" w:lineRule="auto"/>
        <w:jc w:val="both"/>
        <w:rPr>
          <w:rFonts w:ascii="Arial" w:hAnsi="Arial" w:cs="Arial"/>
          <w:bCs/>
          <w:color w:val="000000"/>
          <w:sz w:val="18"/>
          <w:szCs w:val="18"/>
        </w:rPr>
      </w:pPr>
    </w:p>
    <w:p w14:paraId="18C4EB3B" w14:textId="3042A336" w:rsidR="0042616E" w:rsidRDefault="0042616E" w:rsidP="00DA377B">
      <w:pPr>
        <w:spacing w:after="0" w:line="240" w:lineRule="auto"/>
        <w:jc w:val="both"/>
        <w:rPr>
          <w:rFonts w:ascii="Arial" w:hAnsi="Arial" w:cs="Arial"/>
          <w:bCs/>
          <w:color w:val="000000"/>
          <w:sz w:val="18"/>
          <w:szCs w:val="18"/>
        </w:rPr>
      </w:pPr>
      <w:r>
        <w:rPr>
          <w:rFonts w:ascii="Arial" w:hAnsi="Arial" w:cs="Arial"/>
          <w:bCs/>
          <w:color w:val="000000"/>
          <w:sz w:val="18"/>
          <w:szCs w:val="18"/>
        </w:rPr>
        <w:t>FAZA B:</w:t>
      </w:r>
    </w:p>
    <w:p w14:paraId="40E3E548" w14:textId="77777777" w:rsidR="0042616E" w:rsidRPr="008B6202" w:rsidRDefault="0042616E" w:rsidP="0042616E">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01DFC45E" w14:textId="77777777" w:rsidR="0042616E" w:rsidRPr="00B07136" w:rsidRDefault="0042616E" w:rsidP="0042616E">
      <w:pPr>
        <w:spacing w:after="0" w:line="240" w:lineRule="auto"/>
        <w:jc w:val="both"/>
        <w:rPr>
          <w:rFonts w:ascii="Arial" w:hAnsi="Arial" w:cs="Arial"/>
          <w:bCs/>
          <w:color w:val="000000"/>
          <w:sz w:val="18"/>
          <w:szCs w:val="18"/>
        </w:rPr>
      </w:pPr>
    </w:p>
    <w:p w14:paraId="007CE906"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5304385D" w14:textId="77777777" w:rsidR="0042616E" w:rsidRPr="00B07136" w:rsidRDefault="0042616E" w:rsidP="0042616E">
      <w:pPr>
        <w:spacing w:after="0" w:line="240" w:lineRule="auto"/>
        <w:jc w:val="both"/>
        <w:rPr>
          <w:rFonts w:ascii="Arial" w:hAnsi="Arial" w:cs="Arial"/>
          <w:bCs/>
          <w:color w:val="000000"/>
          <w:sz w:val="18"/>
          <w:szCs w:val="18"/>
        </w:rPr>
      </w:pPr>
    </w:p>
    <w:p w14:paraId="63F32690"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077C26A9" w14:textId="6B77A379" w:rsidR="0042616E" w:rsidRDefault="0042616E" w:rsidP="00DA377B">
      <w:pPr>
        <w:spacing w:after="0" w:line="240" w:lineRule="auto"/>
        <w:jc w:val="both"/>
        <w:rPr>
          <w:rFonts w:ascii="Arial" w:hAnsi="Arial" w:cs="Arial"/>
          <w:bCs/>
          <w:color w:val="000000"/>
          <w:sz w:val="18"/>
          <w:szCs w:val="18"/>
        </w:rPr>
      </w:pPr>
    </w:p>
    <w:p w14:paraId="67C74EF8" w14:textId="642D7428" w:rsidR="0042616E" w:rsidRDefault="0042616E" w:rsidP="00DA377B">
      <w:pPr>
        <w:spacing w:after="0" w:line="240" w:lineRule="auto"/>
        <w:jc w:val="both"/>
        <w:rPr>
          <w:rFonts w:ascii="Arial" w:hAnsi="Arial" w:cs="Arial"/>
          <w:bCs/>
          <w:color w:val="000000"/>
          <w:sz w:val="18"/>
          <w:szCs w:val="18"/>
        </w:rPr>
      </w:pPr>
    </w:p>
    <w:p w14:paraId="3ECE0A3B" w14:textId="4B7AAFCF" w:rsidR="0042616E" w:rsidRDefault="0042616E" w:rsidP="00DA377B">
      <w:pPr>
        <w:spacing w:after="0" w:line="240" w:lineRule="auto"/>
        <w:jc w:val="both"/>
        <w:rPr>
          <w:rFonts w:ascii="Arial" w:hAnsi="Arial" w:cs="Arial"/>
          <w:bCs/>
          <w:color w:val="000000"/>
          <w:sz w:val="18"/>
          <w:szCs w:val="18"/>
        </w:rPr>
      </w:pPr>
      <w:r>
        <w:rPr>
          <w:rFonts w:ascii="Arial" w:hAnsi="Arial" w:cs="Arial"/>
          <w:bCs/>
          <w:color w:val="000000"/>
          <w:sz w:val="18"/>
          <w:szCs w:val="18"/>
        </w:rPr>
        <w:t>FAZA C:</w:t>
      </w:r>
    </w:p>
    <w:p w14:paraId="63EF6331" w14:textId="77777777" w:rsidR="0042616E" w:rsidRPr="008B6202" w:rsidRDefault="0042616E" w:rsidP="0042616E">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71BD3D64" w14:textId="77777777" w:rsidR="0042616E" w:rsidRPr="00B07136" w:rsidRDefault="0042616E" w:rsidP="0042616E">
      <w:pPr>
        <w:spacing w:after="0" w:line="240" w:lineRule="auto"/>
        <w:jc w:val="both"/>
        <w:rPr>
          <w:rFonts w:ascii="Arial" w:hAnsi="Arial" w:cs="Arial"/>
          <w:bCs/>
          <w:color w:val="000000"/>
          <w:sz w:val="18"/>
          <w:szCs w:val="18"/>
        </w:rPr>
      </w:pPr>
    </w:p>
    <w:p w14:paraId="03E9296E"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22E71D6E" w14:textId="77777777" w:rsidR="0042616E" w:rsidRPr="00B07136" w:rsidRDefault="0042616E" w:rsidP="0042616E">
      <w:pPr>
        <w:spacing w:after="0" w:line="240" w:lineRule="auto"/>
        <w:jc w:val="both"/>
        <w:rPr>
          <w:rFonts w:ascii="Arial" w:hAnsi="Arial" w:cs="Arial"/>
          <w:bCs/>
          <w:color w:val="000000"/>
          <w:sz w:val="18"/>
          <w:szCs w:val="18"/>
        </w:rPr>
      </w:pPr>
    </w:p>
    <w:p w14:paraId="1760CED8" w14:textId="77777777" w:rsidR="0042616E" w:rsidRPr="00B07136" w:rsidRDefault="0042616E" w:rsidP="0042616E">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3CB76D78" w14:textId="77777777" w:rsidR="0042616E" w:rsidRDefault="0042616E" w:rsidP="00DA377B">
      <w:pPr>
        <w:spacing w:after="0" w:line="240" w:lineRule="auto"/>
        <w:jc w:val="both"/>
        <w:rPr>
          <w:rFonts w:ascii="Arial" w:hAnsi="Arial" w:cs="Arial"/>
          <w:bCs/>
          <w:color w:val="000000"/>
          <w:sz w:val="18"/>
          <w:szCs w:val="18"/>
        </w:rPr>
      </w:pPr>
    </w:p>
    <w:p w14:paraId="46584EB7" w14:textId="77777777" w:rsidR="0042616E" w:rsidRPr="00B07136" w:rsidRDefault="0042616E" w:rsidP="00DA377B">
      <w:pPr>
        <w:spacing w:after="0" w:line="240" w:lineRule="auto"/>
        <w:jc w:val="both"/>
        <w:rPr>
          <w:rFonts w:ascii="Arial" w:hAnsi="Arial" w:cs="Arial"/>
          <w:bCs/>
          <w:color w:val="000000"/>
          <w:sz w:val="18"/>
          <w:szCs w:val="18"/>
        </w:rPr>
      </w:pPr>
    </w:p>
    <w:p w14:paraId="5CD788B3" w14:textId="77777777" w:rsidR="00DA377B" w:rsidRDefault="00DA377B" w:rsidP="00DA377B">
      <w:pPr>
        <w:spacing w:after="0" w:line="240" w:lineRule="auto"/>
        <w:jc w:val="center"/>
        <w:rPr>
          <w:rFonts w:ascii="Arial" w:hAnsi="Arial" w:cs="Arial"/>
          <w:b/>
          <w:bCs/>
          <w:color w:val="000000"/>
          <w:sz w:val="18"/>
          <w:szCs w:val="18"/>
        </w:rPr>
      </w:pPr>
    </w:p>
    <w:p w14:paraId="53A415C4"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58E3D8C4" w14:textId="77777777" w:rsidR="00DA377B" w:rsidRDefault="00DA377B" w:rsidP="00DA377B">
      <w:pPr>
        <w:spacing w:after="0" w:line="240" w:lineRule="auto"/>
        <w:jc w:val="both"/>
        <w:rPr>
          <w:rFonts w:ascii="Arial" w:hAnsi="Arial" w:cs="Arial"/>
          <w:bCs/>
          <w:color w:val="000000"/>
          <w:sz w:val="18"/>
          <w:szCs w:val="18"/>
        </w:rPr>
      </w:pPr>
    </w:p>
    <w:p w14:paraId="37FFCBDE"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6B3CD65E" w14:textId="77777777" w:rsidR="00DA377B" w:rsidRPr="00B07136" w:rsidRDefault="00DA377B" w:rsidP="00DA377B">
      <w:pPr>
        <w:spacing w:after="0" w:line="240" w:lineRule="auto"/>
        <w:jc w:val="both"/>
        <w:rPr>
          <w:rFonts w:ascii="Arial" w:hAnsi="Arial" w:cs="Arial"/>
          <w:bCs/>
          <w:color w:val="000000"/>
          <w:sz w:val="18"/>
          <w:szCs w:val="18"/>
        </w:rPr>
      </w:pPr>
    </w:p>
    <w:p w14:paraId="17F8C25F" w14:textId="0AC1CAAD"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Dobavitelj lahko na podlagi podpisanega </w:t>
      </w:r>
      <w:r w:rsidR="0068735E">
        <w:rPr>
          <w:rFonts w:ascii="Arial" w:hAnsi="Arial" w:cs="Arial"/>
          <w:bCs/>
          <w:color w:val="000000"/>
          <w:sz w:val="18"/>
          <w:szCs w:val="18"/>
        </w:rPr>
        <w:t xml:space="preserve">vmesnega </w:t>
      </w:r>
      <w:r w:rsidRPr="00B07136">
        <w:rPr>
          <w:rFonts w:ascii="Arial" w:hAnsi="Arial" w:cs="Arial"/>
          <w:bCs/>
          <w:color w:val="000000"/>
          <w:sz w:val="18"/>
          <w:szCs w:val="18"/>
        </w:rPr>
        <w:t xml:space="preserve">primopredajnega zapisnika (pisno potrjenega s strani predstavnikov obeh pogodbenih strank) </w:t>
      </w:r>
      <w:r w:rsidR="0068735E">
        <w:rPr>
          <w:rFonts w:ascii="Arial" w:hAnsi="Arial" w:cs="Arial"/>
          <w:bCs/>
          <w:color w:val="000000"/>
          <w:sz w:val="18"/>
          <w:szCs w:val="18"/>
        </w:rPr>
        <w:t xml:space="preserve">po izvedbi posamezne faze </w:t>
      </w: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r w:rsidR="0068735E">
        <w:rPr>
          <w:rFonts w:ascii="Arial" w:hAnsi="Arial" w:cs="Arial"/>
          <w:bCs/>
          <w:color w:val="000000"/>
          <w:sz w:val="18"/>
          <w:szCs w:val="18"/>
        </w:rPr>
        <w:t xml:space="preserve"> posamezne faze</w:t>
      </w:r>
      <w:r w:rsidRPr="00B07136">
        <w:rPr>
          <w:rFonts w:ascii="Arial" w:hAnsi="Arial" w:cs="Arial"/>
          <w:bCs/>
          <w:color w:val="000000"/>
          <w:sz w:val="18"/>
          <w:szCs w:val="18"/>
        </w:rPr>
        <w:t>.</w:t>
      </w:r>
    </w:p>
    <w:p w14:paraId="3D45717B" w14:textId="77777777" w:rsidR="00DA377B" w:rsidRPr="00B07136" w:rsidRDefault="00DA377B" w:rsidP="00DA377B">
      <w:pPr>
        <w:spacing w:after="0" w:line="240" w:lineRule="auto"/>
        <w:jc w:val="both"/>
        <w:rPr>
          <w:rFonts w:ascii="Arial" w:hAnsi="Arial" w:cs="Arial"/>
          <w:bCs/>
          <w:color w:val="000000"/>
          <w:sz w:val="18"/>
          <w:szCs w:val="18"/>
        </w:rPr>
      </w:pPr>
    </w:p>
    <w:p w14:paraId="2C1F53A7" w14:textId="0298D01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una po uspešno </w:t>
      </w:r>
      <w:r w:rsidR="0068735E">
        <w:rPr>
          <w:rFonts w:ascii="Arial" w:hAnsi="Arial" w:cs="Arial"/>
          <w:bCs/>
          <w:color w:val="000000"/>
          <w:sz w:val="18"/>
          <w:szCs w:val="18"/>
        </w:rPr>
        <w:t>izvedeni fazi</w:t>
      </w:r>
      <w:r w:rsidRPr="00B07136">
        <w:rPr>
          <w:rFonts w:ascii="Arial" w:hAnsi="Arial" w:cs="Arial"/>
          <w:bCs/>
          <w:color w:val="000000"/>
          <w:sz w:val="18"/>
          <w:szCs w:val="18"/>
        </w:rPr>
        <w:t xml:space="preserve">. </w:t>
      </w:r>
    </w:p>
    <w:p w14:paraId="48D8EA96" w14:textId="77777777" w:rsidR="00DA377B" w:rsidRPr="00B07136" w:rsidRDefault="00DA377B" w:rsidP="00DA377B">
      <w:pPr>
        <w:spacing w:after="0" w:line="240" w:lineRule="auto"/>
        <w:jc w:val="both"/>
        <w:rPr>
          <w:rFonts w:ascii="Arial" w:hAnsi="Arial" w:cs="Arial"/>
          <w:bCs/>
          <w:color w:val="000000"/>
          <w:sz w:val="18"/>
          <w:szCs w:val="18"/>
        </w:rPr>
      </w:pPr>
    </w:p>
    <w:p w14:paraId="44AC49D1"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2098C227" w14:textId="77777777" w:rsidR="00DA377B" w:rsidRPr="00B07136" w:rsidRDefault="00DA377B" w:rsidP="00DA377B">
      <w:pPr>
        <w:spacing w:after="0" w:line="240" w:lineRule="auto"/>
        <w:jc w:val="both"/>
        <w:rPr>
          <w:rFonts w:ascii="Arial" w:hAnsi="Arial" w:cs="Arial"/>
          <w:bCs/>
          <w:color w:val="000000"/>
          <w:sz w:val="18"/>
          <w:szCs w:val="18"/>
        </w:rPr>
      </w:pPr>
    </w:p>
    <w:p w14:paraId="1F5D02E0"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14:paraId="4E440166" w14:textId="77777777" w:rsidR="00DA377B" w:rsidRDefault="00DA377B" w:rsidP="00DA377B">
      <w:pPr>
        <w:spacing w:after="0" w:line="240" w:lineRule="auto"/>
        <w:rPr>
          <w:rFonts w:ascii="Arial" w:hAnsi="Arial" w:cs="Arial"/>
          <w:b/>
          <w:bCs/>
          <w:color w:val="000000"/>
          <w:sz w:val="18"/>
          <w:szCs w:val="18"/>
        </w:rPr>
      </w:pPr>
    </w:p>
    <w:p w14:paraId="21F67E79" w14:textId="77777777" w:rsidR="00DA377B" w:rsidRDefault="00DA377B" w:rsidP="00DA377B">
      <w:pPr>
        <w:spacing w:after="0" w:line="240" w:lineRule="auto"/>
        <w:rPr>
          <w:rFonts w:ascii="Arial" w:hAnsi="Arial" w:cs="Arial"/>
          <w:b/>
          <w:bCs/>
          <w:color w:val="000000"/>
          <w:sz w:val="18"/>
          <w:szCs w:val="18"/>
        </w:rPr>
      </w:pPr>
    </w:p>
    <w:p w14:paraId="085EA853" w14:textId="77777777" w:rsidR="00DA377B" w:rsidRDefault="00DA377B" w:rsidP="00DA377B">
      <w:pPr>
        <w:spacing w:before="225" w:after="225" w:line="240" w:lineRule="auto"/>
        <w:jc w:val="both"/>
      </w:pPr>
      <w:r>
        <w:rPr>
          <w:rFonts w:ascii="Arial" w:hAnsi="Arial" w:cs="Arial"/>
          <w:b/>
          <w:bCs/>
          <w:color w:val="000000"/>
          <w:sz w:val="18"/>
          <w:szCs w:val="18"/>
        </w:rPr>
        <w:t>IV. ROK ZA DOBAVO VOZILA</w:t>
      </w:r>
    </w:p>
    <w:p w14:paraId="326C2CC1" w14:textId="77777777" w:rsidR="00DA377B" w:rsidRDefault="00DA377B" w:rsidP="00DA377B">
      <w:pPr>
        <w:spacing w:after="0" w:line="240" w:lineRule="auto"/>
        <w:jc w:val="center"/>
      </w:pPr>
      <w:r>
        <w:rPr>
          <w:rFonts w:ascii="Arial" w:hAnsi="Arial" w:cs="Arial"/>
          <w:b/>
          <w:bCs/>
          <w:color w:val="000000"/>
          <w:sz w:val="18"/>
          <w:szCs w:val="18"/>
        </w:rPr>
        <w:t>9. člen</w:t>
      </w:r>
    </w:p>
    <w:p w14:paraId="7AFDAF38" w14:textId="77777777" w:rsidR="00DA377B" w:rsidRDefault="00DA377B" w:rsidP="00DA377B">
      <w:pPr>
        <w:spacing w:after="0" w:line="240" w:lineRule="auto"/>
        <w:jc w:val="center"/>
        <w:rPr>
          <w:rFonts w:ascii="Arial" w:hAnsi="Arial" w:cs="Arial"/>
          <w:b/>
          <w:bCs/>
          <w:color w:val="000000"/>
          <w:sz w:val="18"/>
          <w:szCs w:val="18"/>
        </w:rPr>
      </w:pPr>
    </w:p>
    <w:p w14:paraId="7137DFA4" w14:textId="77777777" w:rsidR="00DA377B" w:rsidRDefault="00DA377B" w:rsidP="00DA377B">
      <w:pPr>
        <w:spacing w:after="0" w:line="240" w:lineRule="auto"/>
        <w:rPr>
          <w:rFonts w:ascii="Arial" w:hAnsi="Arial" w:cs="Arial"/>
          <w:b/>
          <w:bCs/>
          <w:color w:val="000000"/>
          <w:sz w:val="18"/>
          <w:szCs w:val="18"/>
        </w:rPr>
      </w:pPr>
    </w:p>
    <w:p w14:paraId="078B90CA" w14:textId="7CB855B3"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Pr>
          <w:rFonts w:ascii="Arial" w:hAnsi="Arial" w:cs="Arial"/>
          <w:color w:val="000000"/>
          <w:sz w:val="18"/>
          <w:szCs w:val="18"/>
        </w:rPr>
        <w:t xml:space="preserve">do </w:t>
      </w:r>
      <w:r w:rsidR="0068735E">
        <w:rPr>
          <w:rFonts w:ascii="Arial" w:hAnsi="Arial" w:cs="Arial"/>
          <w:color w:val="000000"/>
          <w:sz w:val="18"/>
          <w:szCs w:val="18"/>
        </w:rPr>
        <w:t>31. 12. 2021</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103E52C1" w14:textId="1ABF38CE" w:rsidR="00DA377B" w:rsidRDefault="00DA377B" w:rsidP="00DA377B">
      <w:pPr>
        <w:spacing w:before="225" w:after="225" w:line="240" w:lineRule="auto"/>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w:t>
      </w:r>
      <w:r w:rsidR="0068735E">
        <w:rPr>
          <w:rFonts w:ascii="Arial" w:hAnsi="Arial" w:cs="Arial"/>
          <w:color w:val="000000"/>
          <w:sz w:val="18"/>
          <w:szCs w:val="18"/>
        </w:rPr>
        <w:t xml:space="preserve">faz </w:t>
      </w:r>
      <w:r>
        <w:rPr>
          <w:rFonts w:ascii="Arial" w:hAnsi="Arial" w:cs="Arial"/>
          <w:color w:val="000000"/>
          <w:sz w:val="18"/>
          <w:szCs w:val="18"/>
        </w:rPr>
        <w:t>dobav</w:t>
      </w:r>
      <w:r w:rsidR="0068735E">
        <w:rPr>
          <w:rFonts w:ascii="Arial" w:hAnsi="Arial" w:cs="Arial"/>
          <w:color w:val="000000"/>
          <w:sz w:val="18"/>
          <w:szCs w:val="18"/>
        </w:rPr>
        <w:t>e</w:t>
      </w:r>
      <w:r>
        <w:rPr>
          <w:rFonts w:ascii="Arial" w:hAnsi="Arial" w:cs="Arial"/>
          <w:color w:val="000000"/>
          <w:sz w:val="18"/>
          <w:szCs w:val="18"/>
        </w:rPr>
        <w:t xml:space="preserve">, pri čemer mora ponudnik upoštevati zgoraj naveden rok izvedbe. </w:t>
      </w:r>
    </w:p>
    <w:p w14:paraId="41F96086" w14:textId="77777777" w:rsidR="00DA377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t>Izvedba dobave po navedenem končnem roku je prepozna in daje naročniku vse podlage za uveljavitev pogodbene kazni, odpoved pogodbe in unovčenje zavarovanja za dobro izvedbo.</w:t>
      </w:r>
    </w:p>
    <w:p w14:paraId="16F8C72E" w14:textId="34F2FBC5" w:rsidR="00DA377B" w:rsidRDefault="00DA377B" w:rsidP="00DA377B">
      <w:pPr>
        <w:spacing w:after="0" w:line="240" w:lineRule="auto"/>
        <w:jc w:val="center"/>
        <w:rPr>
          <w:rFonts w:ascii="Arial" w:hAnsi="Arial" w:cs="Arial"/>
          <w:b/>
          <w:bCs/>
          <w:color w:val="000000"/>
          <w:sz w:val="18"/>
          <w:szCs w:val="18"/>
        </w:rPr>
      </w:pPr>
    </w:p>
    <w:p w14:paraId="68B19299" w14:textId="7F51F635" w:rsidR="0068735E" w:rsidRDefault="0068735E" w:rsidP="00DA377B">
      <w:pPr>
        <w:spacing w:after="0" w:line="240" w:lineRule="auto"/>
        <w:jc w:val="center"/>
        <w:rPr>
          <w:rFonts w:ascii="Arial" w:hAnsi="Arial" w:cs="Arial"/>
          <w:b/>
          <w:bCs/>
          <w:color w:val="000000"/>
          <w:sz w:val="18"/>
          <w:szCs w:val="18"/>
        </w:rPr>
      </w:pPr>
    </w:p>
    <w:p w14:paraId="065F4E69" w14:textId="77777777" w:rsidR="0068735E" w:rsidRDefault="0068735E" w:rsidP="00DA377B">
      <w:pPr>
        <w:spacing w:after="0" w:line="240" w:lineRule="auto"/>
        <w:jc w:val="center"/>
        <w:rPr>
          <w:rFonts w:ascii="Arial" w:hAnsi="Arial" w:cs="Arial"/>
          <w:b/>
          <w:bCs/>
          <w:color w:val="000000"/>
          <w:sz w:val="18"/>
          <w:szCs w:val="18"/>
        </w:rPr>
      </w:pPr>
    </w:p>
    <w:p w14:paraId="60FDE2A9"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06ED5B05" w14:textId="77777777" w:rsidR="00DA377B" w:rsidRPr="00B07136" w:rsidRDefault="00DA377B" w:rsidP="00DA377B">
      <w:pPr>
        <w:spacing w:after="0" w:line="240" w:lineRule="auto"/>
        <w:jc w:val="both"/>
        <w:rPr>
          <w:rFonts w:ascii="Arial" w:hAnsi="Arial" w:cs="Arial"/>
          <w:bCs/>
          <w:color w:val="000000"/>
          <w:sz w:val="18"/>
          <w:szCs w:val="18"/>
        </w:rPr>
      </w:pPr>
    </w:p>
    <w:p w14:paraId="5AC97853" w14:textId="77777777" w:rsidR="00DA377B" w:rsidRPr="00B07136" w:rsidRDefault="00DA377B" w:rsidP="00DA377B">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7E19FA1D" w14:textId="77777777" w:rsidR="00DA377B" w:rsidRDefault="00DA377B" w:rsidP="00DA377B">
      <w:pPr>
        <w:spacing w:after="0" w:line="240" w:lineRule="auto"/>
        <w:rPr>
          <w:rFonts w:ascii="Arial" w:hAnsi="Arial" w:cs="Arial"/>
          <w:b/>
          <w:bCs/>
          <w:color w:val="000000"/>
          <w:sz w:val="18"/>
          <w:szCs w:val="18"/>
        </w:rPr>
      </w:pPr>
    </w:p>
    <w:p w14:paraId="3B12B419" w14:textId="77777777" w:rsidR="00DA377B" w:rsidRDefault="00DA377B" w:rsidP="00DA377B">
      <w:pPr>
        <w:spacing w:after="0" w:line="240" w:lineRule="auto"/>
        <w:jc w:val="center"/>
      </w:pPr>
      <w:r>
        <w:rPr>
          <w:rFonts w:ascii="Arial" w:hAnsi="Arial" w:cs="Arial"/>
          <w:b/>
          <w:bCs/>
          <w:color w:val="000000"/>
          <w:sz w:val="18"/>
          <w:szCs w:val="18"/>
        </w:rPr>
        <w:t>11. člen</w:t>
      </w:r>
    </w:p>
    <w:p w14:paraId="5793F6DA" w14:textId="77777777" w:rsidR="00DA377B" w:rsidRPr="00B07136" w:rsidRDefault="00DA377B" w:rsidP="00DA377B">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14:paraId="6271E5E1" w14:textId="77777777" w:rsidR="00DA377B" w:rsidRPr="00B07136" w:rsidRDefault="00DA377B" w:rsidP="00DA377B">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468CDD07" w14:textId="77777777" w:rsidR="00DA377B" w:rsidRDefault="00DA377B" w:rsidP="00DA377B">
      <w:pPr>
        <w:spacing w:before="225" w:after="225" w:line="240" w:lineRule="auto"/>
        <w:jc w:val="both"/>
        <w:rPr>
          <w:rFonts w:ascii="Arial" w:hAnsi="Arial" w:cs="Arial"/>
          <w:b/>
          <w:bCs/>
          <w:color w:val="000000"/>
          <w:sz w:val="18"/>
          <w:szCs w:val="18"/>
        </w:rPr>
      </w:pPr>
    </w:p>
    <w:p w14:paraId="25082BCA" w14:textId="77777777" w:rsidR="00DA377B" w:rsidRDefault="00DA377B" w:rsidP="00DA377B">
      <w:pPr>
        <w:spacing w:before="225" w:after="225" w:line="240" w:lineRule="auto"/>
        <w:jc w:val="both"/>
      </w:pPr>
      <w:r>
        <w:rPr>
          <w:rFonts w:ascii="Arial" w:hAnsi="Arial" w:cs="Arial"/>
          <w:b/>
          <w:bCs/>
          <w:color w:val="000000"/>
          <w:sz w:val="18"/>
          <w:szCs w:val="18"/>
        </w:rPr>
        <w:t>V. OBVEZNOSTI DOBAVITELJA</w:t>
      </w:r>
    </w:p>
    <w:p w14:paraId="45849A7B" w14:textId="77777777" w:rsidR="00DA377B" w:rsidRDefault="00DA377B" w:rsidP="00DA377B">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0B274012" w14:textId="77777777" w:rsidR="00DA377B" w:rsidRDefault="00DA377B" w:rsidP="00DA377B">
      <w:pPr>
        <w:spacing w:after="0" w:line="240" w:lineRule="auto"/>
        <w:jc w:val="center"/>
      </w:pPr>
    </w:p>
    <w:p w14:paraId="7BD1AEC7"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362B09FF"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Obveznosti dobavitelja obsegajo predvsem:</w:t>
      </w:r>
    </w:p>
    <w:p w14:paraId="2C2B3F4C" w14:textId="77777777" w:rsidR="00DA377B" w:rsidRDefault="00DA377B" w:rsidP="000C2E0B">
      <w:pPr>
        <w:pStyle w:val="ListParagraph"/>
        <w:numPr>
          <w:ilvl w:val="0"/>
          <w:numId w:val="72"/>
        </w:numPr>
        <w:jc w:val="both"/>
        <w:rPr>
          <w:rFonts w:ascii="Arial" w:hAnsi="Arial" w:cs="Arial"/>
          <w:sz w:val="18"/>
          <w:szCs w:val="18"/>
        </w:rPr>
      </w:pPr>
      <w:r w:rsidRPr="00C51D78">
        <w:rPr>
          <w:rFonts w:ascii="Arial" w:hAnsi="Arial" w:cs="Arial"/>
          <w:sz w:val="18"/>
          <w:szCs w:val="18"/>
        </w:rPr>
        <w:t xml:space="preserve">dobavo vozila s pripadajočo opremo iz </w:t>
      </w:r>
      <w:r>
        <w:rPr>
          <w:rFonts w:ascii="Arial" w:hAnsi="Arial" w:cs="Arial"/>
          <w:sz w:val="18"/>
          <w:szCs w:val="18"/>
        </w:rPr>
        <w:t>3</w:t>
      </w:r>
      <w:r w:rsidRPr="00C51D78">
        <w:rPr>
          <w:rFonts w:ascii="Arial" w:hAnsi="Arial" w:cs="Arial"/>
          <w:sz w:val="18"/>
          <w:szCs w:val="18"/>
        </w:rPr>
        <w:t>. člena te pogodbe;</w:t>
      </w:r>
    </w:p>
    <w:p w14:paraId="12282147" w14:textId="77777777" w:rsidR="00DA377B" w:rsidRDefault="00DA377B" w:rsidP="000C2E0B">
      <w:pPr>
        <w:pStyle w:val="ListParagraph"/>
        <w:numPr>
          <w:ilvl w:val="0"/>
          <w:numId w:val="72"/>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14:paraId="28914C07" w14:textId="77777777" w:rsidR="00DA377B" w:rsidRDefault="00DA377B" w:rsidP="000C2E0B">
      <w:pPr>
        <w:pStyle w:val="ListParagraph"/>
        <w:numPr>
          <w:ilvl w:val="0"/>
          <w:numId w:val="72"/>
        </w:numPr>
        <w:jc w:val="both"/>
        <w:rPr>
          <w:rFonts w:ascii="Arial" w:hAnsi="Arial" w:cs="Arial"/>
          <w:sz w:val="18"/>
          <w:szCs w:val="18"/>
        </w:rPr>
      </w:pPr>
      <w:r w:rsidRPr="00C51D78">
        <w:rPr>
          <w:rFonts w:ascii="Arial" w:hAnsi="Arial" w:cs="Arial"/>
          <w:sz w:val="18"/>
          <w:szCs w:val="18"/>
        </w:rPr>
        <w:t xml:space="preserve">servisiranje opreme iz </w:t>
      </w:r>
      <w:r>
        <w:rPr>
          <w:rFonts w:ascii="Arial" w:hAnsi="Arial" w:cs="Arial"/>
          <w:sz w:val="18"/>
          <w:szCs w:val="18"/>
        </w:rPr>
        <w:t>3</w:t>
      </w:r>
      <w:r w:rsidRPr="00C51D78">
        <w:rPr>
          <w:rFonts w:ascii="Arial" w:hAnsi="Arial" w:cs="Arial"/>
          <w:sz w:val="18"/>
          <w:szCs w:val="18"/>
        </w:rPr>
        <w:t>. člena te pogodbe v garancijski dobi;</w:t>
      </w:r>
    </w:p>
    <w:p w14:paraId="691E7AF6" w14:textId="77777777" w:rsidR="00DA377B" w:rsidRPr="00E06778" w:rsidRDefault="00DA377B" w:rsidP="000C2E0B">
      <w:pPr>
        <w:pStyle w:val="ListParagraph"/>
        <w:numPr>
          <w:ilvl w:val="0"/>
          <w:numId w:val="72"/>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14:paraId="70EE52A4" w14:textId="77777777" w:rsidR="00DA377B" w:rsidRPr="00B07136" w:rsidRDefault="00DA377B" w:rsidP="00DA377B">
      <w:pPr>
        <w:jc w:val="center"/>
        <w:rPr>
          <w:rFonts w:ascii="Arial" w:hAnsi="Arial" w:cs="Arial"/>
          <w:b/>
          <w:sz w:val="18"/>
          <w:szCs w:val="18"/>
        </w:rPr>
      </w:pPr>
      <w:r w:rsidRPr="00B07136">
        <w:rPr>
          <w:rFonts w:ascii="Arial" w:hAnsi="Arial" w:cs="Arial"/>
          <w:b/>
          <w:sz w:val="18"/>
          <w:szCs w:val="18"/>
        </w:rPr>
        <w:t>13. člen</w:t>
      </w:r>
    </w:p>
    <w:p w14:paraId="01E55372"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se obvezuje, da bo:</w:t>
      </w:r>
    </w:p>
    <w:p w14:paraId="55BEE540"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176DA1DF"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dela striktno opravil v pogodbeno določenih rokih;</w:t>
      </w:r>
    </w:p>
    <w:p w14:paraId="63E7956B"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465C068F"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537469E0"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ščitil interese naročnika;</w:t>
      </w:r>
    </w:p>
    <w:p w14:paraId="340E8C9E"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omogočil naročniku opravljanje nadzora nad potekom del;</w:t>
      </w:r>
    </w:p>
    <w:p w14:paraId="2D3565DD" w14:textId="77777777" w:rsidR="00DA377B"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7491884D" w14:textId="77777777" w:rsidR="00DA377B" w:rsidRPr="00B07136" w:rsidRDefault="00DA377B" w:rsidP="000C2E0B">
      <w:pPr>
        <w:pStyle w:val="ListParagraph"/>
        <w:numPr>
          <w:ilvl w:val="0"/>
          <w:numId w:val="68"/>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0E26FAF2" w14:textId="77777777" w:rsidR="00DA377B" w:rsidRPr="00B07136" w:rsidRDefault="00DA377B" w:rsidP="00DA377B">
      <w:pPr>
        <w:jc w:val="center"/>
        <w:rPr>
          <w:rFonts w:ascii="Arial" w:hAnsi="Arial" w:cs="Arial"/>
          <w:b/>
          <w:sz w:val="18"/>
          <w:szCs w:val="18"/>
        </w:rPr>
      </w:pPr>
      <w:r w:rsidRPr="00B07136">
        <w:rPr>
          <w:rFonts w:ascii="Arial" w:hAnsi="Arial" w:cs="Arial"/>
          <w:b/>
          <w:sz w:val="18"/>
          <w:szCs w:val="18"/>
        </w:rPr>
        <w:t>14. člen</w:t>
      </w:r>
    </w:p>
    <w:p w14:paraId="0875CAE4"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Prav tako se dobavitelj zavezuje:</w:t>
      </w:r>
    </w:p>
    <w:p w14:paraId="29F5506A" w14:textId="77777777" w:rsidR="00DA377B"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431AC634" w14:textId="77777777" w:rsidR="00DA377B"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75328E9B" w14:textId="77777777" w:rsidR="00DA377B"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2F95C8B8" w14:textId="77777777" w:rsidR="00DA377B"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14:paraId="204210CA" w14:textId="77777777" w:rsidR="00DA377B"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218AD5F9" w14:textId="77777777" w:rsidR="00DA377B" w:rsidRPr="00B07136" w:rsidRDefault="00DA377B" w:rsidP="000C2E0B">
      <w:pPr>
        <w:pStyle w:val="ListParagraph"/>
        <w:numPr>
          <w:ilvl w:val="0"/>
          <w:numId w:val="69"/>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14:paraId="663F7AF6" w14:textId="77777777" w:rsidR="00DA377B" w:rsidRDefault="00DA377B" w:rsidP="00DA377B">
      <w:pPr>
        <w:jc w:val="both"/>
        <w:rPr>
          <w:rFonts w:ascii="Arial" w:hAnsi="Arial" w:cs="Arial"/>
          <w:b/>
          <w:sz w:val="18"/>
          <w:szCs w:val="18"/>
        </w:rPr>
      </w:pPr>
    </w:p>
    <w:p w14:paraId="2C5D107A" w14:textId="77777777" w:rsidR="00DA377B" w:rsidRPr="00B07136" w:rsidRDefault="00DA377B" w:rsidP="00DA377B">
      <w:pPr>
        <w:jc w:val="both"/>
        <w:rPr>
          <w:rFonts w:ascii="Arial" w:hAnsi="Arial" w:cs="Arial"/>
          <w:b/>
          <w:sz w:val="18"/>
          <w:szCs w:val="18"/>
        </w:rPr>
      </w:pPr>
      <w:r w:rsidRPr="00B07136">
        <w:rPr>
          <w:rFonts w:ascii="Arial" w:hAnsi="Arial" w:cs="Arial"/>
          <w:b/>
          <w:sz w:val="18"/>
          <w:szCs w:val="18"/>
        </w:rPr>
        <w:t>VI. OBVEZNOSTI NAROČNIKA</w:t>
      </w:r>
    </w:p>
    <w:p w14:paraId="094DDB63" w14:textId="77777777" w:rsidR="00DA377B" w:rsidRPr="00B07136" w:rsidRDefault="00DA377B" w:rsidP="00DA377B">
      <w:pPr>
        <w:jc w:val="center"/>
        <w:rPr>
          <w:rFonts w:ascii="Arial" w:hAnsi="Arial" w:cs="Arial"/>
          <w:b/>
          <w:sz w:val="18"/>
          <w:szCs w:val="18"/>
        </w:rPr>
      </w:pPr>
      <w:r w:rsidRPr="00B07136">
        <w:rPr>
          <w:rFonts w:ascii="Arial" w:hAnsi="Arial" w:cs="Arial"/>
          <w:b/>
          <w:sz w:val="18"/>
          <w:szCs w:val="18"/>
        </w:rPr>
        <w:t>15. člen</w:t>
      </w:r>
    </w:p>
    <w:p w14:paraId="0AE607E3"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35C9354E"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030EC0C4" w14:textId="77777777" w:rsidR="00DA377B" w:rsidRPr="00B07136" w:rsidRDefault="00DA377B" w:rsidP="00DA377B">
      <w:pPr>
        <w:jc w:val="both"/>
        <w:rPr>
          <w:rFonts w:ascii="Arial" w:hAnsi="Arial" w:cs="Arial"/>
          <w:b/>
          <w:sz w:val="18"/>
          <w:szCs w:val="18"/>
        </w:rPr>
      </w:pPr>
    </w:p>
    <w:p w14:paraId="6805C0FE" w14:textId="77777777" w:rsidR="00DA377B" w:rsidRPr="00B07136" w:rsidRDefault="00DA377B" w:rsidP="00DA377B">
      <w:pPr>
        <w:jc w:val="both"/>
        <w:rPr>
          <w:rFonts w:ascii="Arial" w:hAnsi="Arial" w:cs="Arial"/>
          <w:b/>
          <w:sz w:val="18"/>
          <w:szCs w:val="18"/>
        </w:rPr>
      </w:pPr>
      <w:r w:rsidRPr="00B07136">
        <w:rPr>
          <w:rFonts w:ascii="Arial" w:hAnsi="Arial" w:cs="Arial"/>
          <w:b/>
          <w:sz w:val="18"/>
          <w:szCs w:val="18"/>
        </w:rPr>
        <w:t>VII. PREDAJA IN PREVZEM BLAGA</w:t>
      </w:r>
    </w:p>
    <w:p w14:paraId="3FC9CD68" w14:textId="77777777" w:rsidR="00DA377B" w:rsidRPr="00B07136" w:rsidRDefault="00DA377B" w:rsidP="00DA377B">
      <w:pPr>
        <w:jc w:val="center"/>
        <w:rPr>
          <w:rFonts w:ascii="Arial" w:hAnsi="Arial" w:cs="Arial"/>
          <w:b/>
          <w:sz w:val="18"/>
          <w:szCs w:val="18"/>
        </w:rPr>
      </w:pPr>
      <w:r w:rsidRPr="00B07136">
        <w:rPr>
          <w:rFonts w:ascii="Arial" w:hAnsi="Arial" w:cs="Arial"/>
          <w:b/>
          <w:sz w:val="18"/>
          <w:szCs w:val="18"/>
        </w:rPr>
        <w:t>16. člen</w:t>
      </w:r>
    </w:p>
    <w:p w14:paraId="3BD9E64C" w14:textId="77777777" w:rsidR="00DA377B" w:rsidRDefault="00DA377B" w:rsidP="00DA377B">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3164D172" w14:textId="77777777" w:rsidR="00DA377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tekom izvedbe javnega naročila do roka za dobavo izvajal tudi vmesni pregled in odobritev blaga, ki je predmet javnega naročila na način, da bo izvedel pregled in odobritev dobavljenega vozila za montažo gasilske nadgradnje (podvozja), pregled in odobritev vozila v nadgradnji, ko bo ta izdelana v 80 do 90 % in na koncu pregled in odobritev celotnega vozila. </w:t>
      </w:r>
    </w:p>
    <w:p w14:paraId="03C3C21B" w14:textId="77777777" w:rsidR="00DA377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t>Vmesni pregledi in odobritve ne pomenijo kakršnegakoli prevzema vozila (fizičnega ali pravnega) saj se blaga fizično ne prevzame. Dobavitelj zato ne glede na vmesne preglede in odobritve do konca dobave v celoti odgovarja za kakršnekoli napake ali nepravilnosti na vozilu, ki ga dobavlja.</w:t>
      </w:r>
    </w:p>
    <w:p w14:paraId="07FA486C" w14:textId="77777777" w:rsidR="00DA377B" w:rsidRPr="00457AF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Celotno blago bo naročnik fizično prevzel po zaključku dobave, ko bo izdelan končni primopredajni zapisnik. </w:t>
      </w:r>
    </w:p>
    <w:p w14:paraId="27B91D12" w14:textId="67A24CF0"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dokončne</w:t>
      </w:r>
      <w:r w:rsidRPr="00B07136">
        <w:rPr>
          <w:rFonts w:ascii="Arial" w:hAnsi="Arial" w:cs="Arial"/>
          <w:sz w:val="18"/>
          <w:szCs w:val="18"/>
        </w:rPr>
        <w:t xml:space="preserv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w:t>
      </w:r>
      <w:r w:rsidR="00BD042E">
        <w:rPr>
          <w:rFonts w:ascii="Arial" w:hAnsi="Arial" w:cs="Arial"/>
          <w:sz w:val="18"/>
          <w:szCs w:val="18"/>
        </w:rPr>
        <w:t>a</w:t>
      </w:r>
      <w:r w:rsidRPr="00B07136">
        <w:rPr>
          <w:rFonts w:ascii="Arial" w:hAnsi="Arial" w:cs="Arial"/>
          <w:sz w:val="18"/>
          <w:szCs w:val="18"/>
        </w:rPr>
        <w:t xml:space="preserve"> </w:t>
      </w:r>
      <w:r w:rsidR="00BD042E">
        <w:rPr>
          <w:rFonts w:ascii="Arial" w:hAnsi="Arial" w:cs="Arial"/>
          <w:sz w:val="18"/>
          <w:szCs w:val="18"/>
        </w:rPr>
        <w:t xml:space="preserve">garancije </w:t>
      </w:r>
      <w:r w:rsidRPr="00B07136">
        <w:rPr>
          <w:rFonts w:ascii="Arial" w:hAnsi="Arial" w:cs="Arial"/>
          <w:sz w:val="18"/>
          <w:szCs w:val="18"/>
        </w:rPr>
        <w:t>in zavarovanja blaga ter preostalo dokumentacijo, kot je zahtevana s to razpisno dokumentacijo.</w:t>
      </w:r>
    </w:p>
    <w:p w14:paraId="039CFA1C" w14:textId="77777777" w:rsidR="00DA377B" w:rsidRPr="00B07136" w:rsidRDefault="00DA377B" w:rsidP="00DA377B">
      <w:pPr>
        <w:spacing w:after="0"/>
        <w:jc w:val="both"/>
        <w:rPr>
          <w:rFonts w:ascii="Arial" w:hAnsi="Arial" w:cs="Arial"/>
          <w:sz w:val="18"/>
          <w:szCs w:val="18"/>
        </w:rPr>
      </w:pPr>
    </w:p>
    <w:p w14:paraId="3833AAFC" w14:textId="77777777" w:rsidR="00DA377B" w:rsidRPr="00B07136" w:rsidRDefault="00DA377B" w:rsidP="00DA377B">
      <w:pPr>
        <w:spacing w:after="0"/>
        <w:jc w:val="both"/>
        <w:rPr>
          <w:rFonts w:ascii="Arial" w:hAnsi="Arial" w:cs="Arial"/>
          <w:b/>
          <w:sz w:val="18"/>
          <w:szCs w:val="18"/>
        </w:rPr>
      </w:pPr>
      <w:r w:rsidRPr="00B07136">
        <w:rPr>
          <w:rFonts w:ascii="Arial" w:hAnsi="Arial" w:cs="Arial"/>
          <w:b/>
          <w:sz w:val="18"/>
          <w:szCs w:val="18"/>
        </w:rPr>
        <w:t>VIII. GARANCIJE</w:t>
      </w:r>
    </w:p>
    <w:p w14:paraId="313362D5" w14:textId="77777777" w:rsidR="00DA377B" w:rsidRPr="00B07136" w:rsidRDefault="00DA377B" w:rsidP="00DA377B">
      <w:pPr>
        <w:jc w:val="center"/>
        <w:rPr>
          <w:rFonts w:ascii="Arial" w:hAnsi="Arial" w:cs="Arial"/>
          <w:b/>
          <w:sz w:val="18"/>
          <w:szCs w:val="18"/>
        </w:rPr>
      </w:pPr>
      <w:r w:rsidRPr="00B07136">
        <w:rPr>
          <w:rFonts w:ascii="Arial" w:hAnsi="Arial" w:cs="Arial"/>
          <w:b/>
          <w:sz w:val="18"/>
          <w:szCs w:val="18"/>
        </w:rPr>
        <w:t>17. člen</w:t>
      </w:r>
    </w:p>
    <w:p w14:paraId="1B6364B1" w14:textId="77777777" w:rsidR="00DA377B" w:rsidRDefault="00DA377B" w:rsidP="00DA377B">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Odzivni čas za odgovor na javljeno napako v garancijskem roku je največ 8 ur od prejema naročnikovega obvestila. </w:t>
      </w:r>
      <w:r w:rsidRPr="00D46EAB">
        <w:rPr>
          <w:rFonts w:ascii="Arial" w:hAnsi="Arial" w:cs="Arial"/>
          <w:color w:val="000000"/>
          <w:sz w:val="18"/>
          <w:szCs w:val="18"/>
        </w:rPr>
        <w:t xml:space="preserve">Rok za odpravo napak v garancijskem roku je največ v 48 urah od prejema obvestila o napaki, razen pri </w:t>
      </w:r>
      <w:r w:rsidRPr="00743DCF">
        <w:rPr>
          <w:rFonts w:ascii="Arial" w:hAnsi="Arial" w:cs="Arial"/>
          <w:color w:val="000000"/>
          <w:sz w:val="18"/>
          <w:szCs w:val="18"/>
        </w:rPr>
        <w:t>šasiji. Izvajalec nadgradnje nudi v garancijski dobi brezplačni mobilni servis nadgradnje na lokaciji društva - naročnika.</w:t>
      </w:r>
    </w:p>
    <w:p w14:paraId="4F1A8F93" w14:textId="6FCB9FC2"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 xml:space="preserve">ne bo pokril, lahko naročnik za plačilo stroškov unovči </w:t>
      </w:r>
      <w:r w:rsidR="00BD042E">
        <w:rPr>
          <w:rFonts w:ascii="Arial" w:hAnsi="Arial" w:cs="Arial"/>
          <w:sz w:val="18"/>
          <w:szCs w:val="18"/>
        </w:rPr>
        <w:t>zavarovanje</w:t>
      </w:r>
      <w:r w:rsidRPr="00B07136">
        <w:rPr>
          <w:rFonts w:ascii="Arial" w:hAnsi="Arial" w:cs="Arial"/>
          <w:sz w:val="18"/>
          <w:szCs w:val="18"/>
        </w:rPr>
        <w:t xml:space="preserve"> za odpravo napak v garancijskem roku.</w:t>
      </w:r>
    </w:p>
    <w:p w14:paraId="4902D9DC" w14:textId="77777777" w:rsidR="00DA377B" w:rsidRDefault="00DA377B" w:rsidP="00DA377B">
      <w:pPr>
        <w:jc w:val="both"/>
        <w:rPr>
          <w:rFonts w:ascii="Arial" w:hAnsi="Arial" w:cs="Arial"/>
          <w:sz w:val="18"/>
          <w:szCs w:val="18"/>
        </w:rPr>
      </w:pPr>
      <w:r w:rsidRPr="00743DCF">
        <w:rPr>
          <w:rFonts w:ascii="Arial" w:hAnsi="Arial" w:cs="Arial"/>
          <w:sz w:val="18"/>
          <w:szCs w:val="18"/>
        </w:rPr>
        <w:t xml:space="preserve">Garancijska doba </w:t>
      </w:r>
      <w:r>
        <w:rPr>
          <w:rFonts w:ascii="Arial" w:hAnsi="Arial" w:cs="Arial"/>
          <w:sz w:val="18"/>
          <w:szCs w:val="18"/>
        </w:rPr>
        <w:t xml:space="preserve">znaša za podvozje (vozilo) ______ leta, za nadgradnjo pa ____ let (_________ mesecev). </w:t>
      </w:r>
    </w:p>
    <w:p w14:paraId="0D6CB680"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14:paraId="1EA1FD5B" w14:textId="77777777" w:rsidR="00DA377B" w:rsidRDefault="00DA377B" w:rsidP="00DA377B">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47815005" w14:textId="77777777" w:rsidR="00DA377B" w:rsidRDefault="00DA377B" w:rsidP="00DA377B">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br/>
        <w:t>Dobavitelj mora zagotavljati servis v Slovenji in dobavo rezervnih delov v 48 urah. Dobavitelj mora nuditi servis naročniku še najmanj 10 let po uspešni primopredaji.</w:t>
      </w:r>
    </w:p>
    <w:p w14:paraId="46E79FFD" w14:textId="77777777" w:rsidR="00DA377B" w:rsidRPr="0024053B" w:rsidRDefault="00DA377B" w:rsidP="00DA377B">
      <w:pPr>
        <w:jc w:val="center"/>
        <w:rPr>
          <w:rFonts w:ascii="Arial" w:hAnsi="Arial" w:cs="Arial"/>
          <w:b/>
          <w:sz w:val="18"/>
          <w:szCs w:val="18"/>
        </w:rPr>
      </w:pPr>
      <w:r w:rsidRPr="0024053B">
        <w:rPr>
          <w:rFonts w:ascii="Arial" w:hAnsi="Arial" w:cs="Arial"/>
          <w:b/>
          <w:sz w:val="18"/>
          <w:szCs w:val="18"/>
        </w:rPr>
        <w:t>18. člen</w:t>
      </w:r>
    </w:p>
    <w:p w14:paraId="3EF19463"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14:paraId="54D66DE2"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414261BA"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2AABE241"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14:paraId="1F13AE9B" w14:textId="77777777" w:rsidR="00DA377B" w:rsidRPr="00B07136" w:rsidRDefault="00DA377B" w:rsidP="00DA377B">
      <w:pPr>
        <w:spacing w:after="0"/>
        <w:jc w:val="both"/>
        <w:rPr>
          <w:rFonts w:ascii="Arial" w:hAnsi="Arial" w:cs="Arial"/>
          <w:sz w:val="18"/>
          <w:szCs w:val="18"/>
        </w:rPr>
      </w:pPr>
    </w:p>
    <w:p w14:paraId="1525D79A" w14:textId="77777777" w:rsidR="00E23F4C" w:rsidRDefault="00E23F4C" w:rsidP="00DA377B">
      <w:pPr>
        <w:spacing w:after="0"/>
        <w:jc w:val="both"/>
        <w:rPr>
          <w:rFonts w:ascii="Arial" w:hAnsi="Arial" w:cs="Arial"/>
          <w:b/>
          <w:sz w:val="18"/>
          <w:szCs w:val="18"/>
        </w:rPr>
      </w:pPr>
    </w:p>
    <w:p w14:paraId="3A509852" w14:textId="77777777" w:rsidR="00E23F4C" w:rsidRDefault="00E23F4C" w:rsidP="00DA377B">
      <w:pPr>
        <w:spacing w:after="0"/>
        <w:jc w:val="both"/>
        <w:rPr>
          <w:rFonts w:ascii="Arial" w:hAnsi="Arial" w:cs="Arial"/>
          <w:b/>
          <w:sz w:val="18"/>
          <w:szCs w:val="18"/>
        </w:rPr>
      </w:pPr>
    </w:p>
    <w:p w14:paraId="511E45BA" w14:textId="67CCE3EB" w:rsidR="00DA377B" w:rsidRPr="0024053B" w:rsidRDefault="00DA377B" w:rsidP="00DA377B">
      <w:pPr>
        <w:spacing w:after="0"/>
        <w:jc w:val="both"/>
        <w:rPr>
          <w:rFonts w:ascii="Arial" w:hAnsi="Arial" w:cs="Arial"/>
          <w:b/>
          <w:sz w:val="18"/>
          <w:szCs w:val="18"/>
        </w:rPr>
      </w:pPr>
      <w:r w:rsidRPr="0024053B">
        <w:rPr>
          <w:rFonts w:ascii="Arial" w:hAnsi="Arial" w:cs="Arial"/>
          <w:b/>
          <w:sz w:val="18"/>
          <w:szCs w:val="18"/>
        </w:rPr>
        <w:t>IX. ZAVAROVANJA</w:t>
      </w:r>
    </w:p>
    <w:p w14:paraId="1165CD1C" w14:textId="77777777" w:rsidR="00DA377B" w:rsidRPr="0024053B" w:rsidRDefault="00DA377B" w:rsidP="00DA377B">
      <w:pPr>
        <w:spacing w:after="120"/>
        <w:jc w:val="center"/>
        <w:rPr>
          <w:rFonts w:ascii="Arial" w:hAnsi="Arial" w:cs="Arial"/>
          <w:b/>
          <w:sz w:val="18"/>
          <w:szCs w:val="18"/>
        </w:rPr>
      </w:pPr>
      <w:r w:rsidRPr="0024053B">
        <w:rPr>
          <w:rFonts w:ascii="Arial" w:hAnsi="Arial" w:cs="Arial"/>
          <w:b/>
          <w:sz w:val="18"/>
          <w:szCs w:val="18"/>
        </w:rPr>
        <w:t>19. člen</w:t>
      </w:r>
    </w:p>
    <w:p w14:paraId="097A6B2A"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14:paraId="386DE261"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6A927EF3"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111D16B5" w14:textId="77777777" w:rsidR="00DA377B" w:rsidRDefault="00DA377B" w:rsidP="000C2E0B">
      <w:pPr>
        <w:pStyle w:val="ListParagraph"/>
        <w:numPr>
          <w:ilvl w:val="0"/>
          <w:numId w:val="70"/>
        </w:numPr>
        <w:jc w:val="both"/>
        <w:rPr>
          <w:rFonts w:ascii="Arial" w:hAnsi="Arial" w:cs="Arial"/>
          <w:sz w:val="18"/>
          <w:szCs w:val="18"/>
        </w:rPr>
      </w:pPr>
      <w:r w:rsidRPr="0024053B">
        <w:rPr>
          <w:rFonts w:ascii="Arial" w:hAnsi="Arial" w:cs="Arial"/>
          <w:sz w:val="18"/>
          <w:szCs w:val="18"/>
        </w:rPr>
        <w:t>nekvalitetne izvedbe pogodbenih del,</w:t>
      </w:r>
    </w:p>
    <w:p w14:paraId="23FCDCD8" w14:textId="77777777" w:rsidR="00DA377B" w:rsidRDefault="00DA377B" w:rsidP="000C2E0B">
      <w:pPr>
        <w:pStyle w:val="ListParagraph"/>
        <w:numPr>
          <w:ilvl w:val="0"/>
          <w:numId w:val="70"/>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36B12210" w14:textId="77777777" w:rsidR="00DA377B" w:rsidRDefault="00DA377B" w:rsidP="000C2E0B">
      <w:pPr>
        <w:pStyle w:val="ListParagraph"/>
        <w:numPr>
          <w:ilvl w:val="0"/>
          <w:numId w:val="70"/>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44748040" w14:textId="77777777" w:rsidR="00DA377B" w:rsidRPr="00E06778" w:rsidRDefault="00DA377B" w:rsidP="000C2E0B">
      <w:pPr>
        <w:pStyle w:val="ListParagraph"/>
        <w:numPr>
          <w:ilvl w:val="0"/>
          <w:numId w:val="70"/>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4468F92E" w14:textId="77777777" w:rsidR="00DA377B" w:rsidRDefault="00DA377B" w:rsidP="00DA377B">
      <w:pPr>
        <w:pStyle w:val="ListParagraph"/>
        <w:jc w:val="both"/>
        <w:rPr>
          <w:rFonts w:ascii="Arial" w:hAnsi="Arial" w:cs="Arial"/>
          <w:sz w:val="18"/>
          <w:szCs w:val="18"/>
        </w:rPr>
      </w:pPr>
    </w:p>
    <w:p w14:paraId="0A2C4310" w14:textId="77777777" w:rsidR="00DA377B" w:rsidRPr="0024053B" w:rsidRDefault="00DA377B" w:rsidP="00DA377B">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14:paraId="5F157F1F"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mora v 10 dneh od opravljene končne primopredaje opreme  naročniku predložiti Zavarovanje za odpravo napak v garancijskem roku v v zahtevani obliki glede na vzorec ali navodila iz raz</w:t>
      </w:r>
      <w:r>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14:paraId="56BABEF2"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r>
        <w:rPr>
          <w:rFonts w:ascii="Arial" w:hAnsi="Arial" w:cs="Arial"/>
          <w:sz w:val="18"/>
          <w:szCs w:val="18"/>
        </w:rPr>
        <w:t xml:space="preserve"> </w:t>
      </w:r>
    </w:p>
    <w:p w14:paraId="553C3F53" w14:textId="77777777" w:rsidR="00DA377B" w:rsidRPr="00B07136" w:rsidRDefault="00DA377B" w:rsidP="00DA377B">
      <w:pPr>
        <w:jc w:val="both"/>
        <w:rPr>
          <w:rFonts w:ascii="Arial" w:hAnsi="Arial" w:cs="Arial"/>
          <w:sz w:val="18"/>
          <w:szCs w:val="18"/>
        </w:rPr>
      </w:pPr>
    </w:p>
    <w:p w14:paraId="03564532" w14:textId="77777777" w:rsidR="00DA377B" w:rsidRPr="0024053B" w:rsidRDefault="00DA377B" w:rsidP="00DA377B">
      <w:pPr>
        <w:jc w:val="both"/>
        <w:rPr>
          <w:rFonts w:ascii="Arial" w:hAnsi="Arial" w:cs="Arial"/>
          <w:b/>
          <w:sz w:val="18"/>
          <w:szCs w:val="18"/>
        </w:rPr>
      </w:pPr>
      <w:r w:rsidRPr="0024053B">
        <w:rPr>
          <w:rFonts w:ascii="Arial" w:hAnsi="Arial" w:cs="Arial"/>
          <w:b/>
          <w:sz w:val="18"/>
          <w:szCs w:val="18"/>
        </w:rPr>
        <w:t>X. PREDSTAVNIKI STRANK</w:t>
      </w:r>
    </w:p>
    <w:p w14:paraId="1FA9542D" w14:textId="77777777" w:rsidR="00DA377B" w:rsidRPr="0024053B" w:rsidRDefault="00DA377B" w:rsidP="00DA377B">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14:paraId="3E0F00FD" w14:textId="77777777" w:rsidR="00DA377B" w:rsidRDefault="00DA377B" w:rsidP="00DA377B">
      <w:pPr>
        <w:jc w:val="both"/>
        <w:rPr>
          <w:rFonts w:ascii="Arial" w:hAnsi="Arial" w:cs="Arial"/>
          <w:sz w:val="18"/>
          <w:szCs w:val="18"/>
        </w:rPr>
      </w:pPr>
      <w:r w:rsidRPr="00B07136">
        <w:rPr>
          <w:rFonts w:ascii="Arial" w:hAnsi="Arial" w:cs="Arial"/>
          <w:sz w:val="18"/>
          <w:szCs w:val="18"/>
        </w:rPr>
        <w:t xml:space="preserve">Pooblaščen predstavnik </w:t>
      </w:r>
      <w:r>
        <w:rPr>
          <w:rFonts w:ascii="Arial" w:hAnsi="Arial" w:cs="Arial"/>
          <w:sz w:val="18"/>
          <w:szCs w:val="18"/>
        </w:rPr>
        <w:t>CZR Domžale</w:t>
      </w:r>
      <w:r w:rsidRPr="00B07136">
        <w:rPr>
          <w:rFonts w:ascii="Arial" w:hAnsi="Arial" w:cs="Arial"/>
          <w:sz w:val="18"/>
          <w:szCs w:val="18"/>
        </w:rPr>
        <w:t xml:space="preserve"> je </w:t>
      </w:r>
      <w:r>
        <w:rPr>
          <w:rFonts w:ascii="Arial" w:hAnsi="Arial" w:cs="Arial"/>
          <w:sz w:val="18"/>
          <w:szCs w:val="18"/>
        </w:rPr>
        <w:t>____________</w:t>
      </w:r>
      <w:r w:rsidRPr="00B07136">
        <w:rPr>
          <w:rFonts w:ascii="Arial" w:hAnsi="Arial" w:cs="Arial"/>
          <w:sz w:val="18"/>
          <w:szCs w:val="18"/>
        </w:rPr>
        <w:t>.</w:t>
      </w:r>
    </w:p>
    <w:p w14:paraId="60A5BE0E"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14:paraId="5178F840" w14:textId="77777777" w:rsidR="00DA377B" w:rsidRPr="00CA7FDF" w:rsidRDefault="00DA377B" w:rsidP="00DA377B">
      <w:pPr>
        <w:jc w:val="both"/>
        <w:rPr>
          <w:rFonts w:ascii="Arial" w:hAnsi="Arial" w:cs="Arial"/>
          <w:b/>
          <w:color w:val="808080" w:themeColor="background1" w:themeShade="80"/>
          <w:sz w:val="18"/>
          <w:szCs w:val="18"/>
        </w:rPr>
      </w:pPr>
    </w:p>
    <w:p w14:paraId="28D88EEF" w14:textId="77777777" w:rsidR="00DA377B" w:rsidRPr="00CA7FDF" w:rsidRDefault="00DA377B" w:rsidP="00DA377B">
      <w:pPr>
        <w:jc w:val="both"/>
        <w:rPr>
          <w:rFonts w:ascii="Arial" w:hAnsi="Arial" w:cs="Arial"/>
          <w:b/>
          <w:color w:val="808080" w:themeColor="background1" w:themeShade="80"/>
          <w:sz w:val="18"/>
          <w:szCs w:val="18"/>
        </w:rPr>
      </w:pPr>
      <w:r w:rsidRPr="00CA7FDF">
        <w:rPr>
          <w:rFonts w:ascii="Arial" w:hAnsi="Arial" w:cs="Arial"/>
          <w:b/>
          <w:color w:val="808080" w:themeColor="background1" w:themeShade="80"/>
          <w:sz w:val="18"/>
          <w:szCs w:val="18"/>
        </w:rPr>
        <w:lastRenderedPageBreak/>
        <w:t>X</w:t>
      </w:r>
      <w:r>
        <w:rPr>
          <w:rFonts w:ascii="Arial" w:hAnsi="Arial" w:cs="Arial"/>
          <w:b/>
          <w:color w:val="808080" w:themeColor="background1" w:themeShade="80"/>
          <w:sz w:val="18"/>
          <w:szCs w:val="18"/>
        </w:rPr>
        <w:t>I</w:t>
      </w:r>
      <w:r w:rsidRPr="00CA7FDF">
        <w:rPr>
          <w:rFonts w:ascii="Arial" w:hAnsi="Arial" w:cs="Arial"/>
          <w:b/>
          <w:color w:val="808080" w:themeColor="background1" w:themeShade="80"/>
          <w:sz w:val="18"/>
          <w:szCs w:val="18"/>
        </w:rPr>
        <w:t>. PODIZVAJALCI</w:t>
      </w:r>
      <w:r>
        <w:rPr>
          <w:rFonts w:ascii="Arial" w:hAnsi="Arial" w:cs="Arial"/>
          <w:b/>
          <w:color w:val="808080" w:themeColor="background1" w:themeShade="80"/>
          <w:sz w:val="18"/>
          <w:szCs w:val="18"/>
        </w:rPr>
        <w:t xml:space="preserve"> </w:t>
      </w:r>
      <w:r w:rsidRPr="00CA7FDF">
        <w:rPr>
          <w:rFonts w:ascii="Arial" w:hAnsi="Arial" w:cs="Arial"/>
          <w:i/>
          <w:color w:val="808080" w:themeColor="background1" w:themeShade="80"/>
          <w:sz w:val="18"/>
          <w:szCs w:val="18"/>
        </w:rPr>
        <w:t>(določba se doda v primeru relevantnosti, preostali členi se ustrezno preštevilčijo)</w:t>
      </w:r>
    </w:p>
    <w:p w14:paraId="16F03EF1" w14:textId="77777777" w:rsidR="00DA377B" w:rsidRPr="00CA7FDF" w:rsidRDefault="00DA377B" w:rsidP="00DA377B">
      <w:pPr>
        <w:spacing w:after="0" w:line="240" w:lineRule="auto"/>
        <w:jc w:val="center"/>
        <w:rPr>
          <w:color w:val="808080" w:themeColor="background1" w:themeShade="80"/>
        </w:rPr>
      </w:pPr>
      <w:r>
        <w:rPr>
          <w:rFonts w:ascii="Arial" w:hAnsi="Arial" w:cs="Arial"/>
          <w:b/>
          <w:bCs/>
          <w:color w:val="808080" w:themeColor="background1" w:themeShade="80"/>
          <w:sz w:val="18"/>
          <w:szCs w:val="18"/>
        </w:rPr>
        <w:t>22</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DA377B" w:rsidRPr="00CA7FDF" w14:paraId="7B44FB91" w14:textId="77777777" w:rsidTr="00DA377B">
        <w:tc>
          <w:tcPr>
            <w:tcW w:w="0" w:type="auto"/>
            <w:tcMar>
              <w:top w:w="0" w:type="auto"/>
              <w:bottom w:w="0" w:type="auto"/>
            </w:tcMar>
          </w:tcPr>
          <w:p w14:paraId="19AB6E68"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A377B" w:rsidRPr="00CA7FDF" w14:paraId="464A2600" w14:textId="77777777" w:rsidTr="00DA377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B750DD" w14:textId="77777777" w:rsidR="00DA377B" w:rsidRPr="00CA7FDF" w:rsidRDefault="00DA377B" w:rsidP="00DA377B">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A61A41" w14:textId="77777777" w:rsidR="00DA377B" w:rsidRPr="00CA7FDF" w:rsidRDefault="00DA377B" w:rsidP="00DA377B">
                  <w:pPr>
                    <w:rPr>
                      <w:color w:val="808080" w:themeColor="background1" w:themeShade="80"/>
                    </w:rPr>
                  </w:pPr>
                </w:p>
              </w:tc>
            </w:tr>
            <w:tr w:rsidR="00DA377B" w:rsidRPr="00CA7FDF" w14:paraId="727439FC" w14:textId="77777777" w:rsidTr="00DA377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A0A78B" w14:textId="77777777" w:rsidR="00DA377B" w:rsidRPr="00CA7FDF" w:rsidRDefault="00DA377B" w:rsidP="00DA377B">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F48354C" w14:textId="77777777" w:rsidR="00DA377B" w:rsidRPr="00CA7FDF" w:rsidRDefault="00DA377B" w:rsidP="00DA377B">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Opis del, ki jih bo izvedel podizvajalec:</w:t>
                  </w:r>
                </w:p>
                <w:p w14:paraId="3031681F" w14:textId="77777777" w:rsidR="00DA377B" w:rsidRPr="00CA7FDF" w:rsidRDefault="00DA377B" w:rsidP="00DA377B">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 končne ponudbe vrednosti, ki jo bo izvedel podizvajalec: ____</w:t>
                  </w:r>
                </w:p>
              </w:tc>
            </w:tr>
          </w:tbl>
          <w:p w14:paraId="6FE178BF" w14:textId="77777777" w:rsidR="00DA377B" w:rsidRPr="00CA7FDF" w:rsidRDefault="00DA377B" w:rsidP="00DA377B">
            <w:pPr>
              <w:spacing w:before="225" w:after="225"/>
              <w:jc w:val="both"/>
              <w:rPr>
                <w:color w:val="808080" w:themeColor="background1" w:themeShade="80"/>
              </w:rPr>
            </w:pPr>
            <w:r w:rsidRPr="00CA7FDF">
              <w:rPr>
                <w:rFonts w:ascii="Arial" w:hAnsi="Arial" w:cs="Arial"/>
                <w:i/>
                <w:iCs/>
                <w:color w:val="808080" w:themeColor="background1" w:themeShade="80"/>
                <w:sz w:val="18"/>
                <w:szCs w:val="18"/>
              </w:rPr>
              <w:t>Opomba:</w:t>
            </w:r>
          </w:p>
          <w:p w14:paraId="37E22F7F" w14:textId="77777777" w:rsidR="00DA377B" w:rsidRPr="00CA7FDF" w:rsidRDefault="00DA377B" w:rsidP="00DA377B">
            <w:pPr>
              <w:spacing w:before="225" w:after="225"/>
              <w:jc w:val="both"/>
              <w:rPr>
                <w:color w:val="808080" w:themeColor="background1" w:themeShade="80"/>
              </w:rPr>
            </w:pPr>
            <w:r w:rsidRPr="00CA7FDF">
              <w:rPr>
                <w:rFonts w:ascii="Arial" w:hAnsi="Arial" w:cs="Arial"/>
                <w:i/>
                <w:iCs/>
                <w:color w:val="808080" w:themeColor="background1" w:themeShade="80"/>
                <w:sz w:val="18"/>
                <w:szCs w:val="18"/>
              </w:rPr>
              <w:t>V KOLIKOR PONUDNIK NE NASTOPA S PODIZVAJALCI SE RAZDELEK IZBRIŠE</w:t>
            </w:r>
          </w:p>
        </w:tc>
      </w:tr>
    </w:tbl>
    <w:p w14:paraId="2073E11D" w14:textId="77777777" w:rsidR="00DA377B" w:rsidRPr="00CA7FDF" w:rsidRDefault="00DA377B" w:rsidP="00DA377B">
      <w:pPr>
        <w:spacing w:after="0" w:line="240" w:lineRule="auto"/>
        <w:jc w:val="center"/>
        <w:rPr>
          <w:rFonts w:ascii="Arial" w:hAnsi="Arial" w:cs="Arial"/>
          <w:b/>
          <w:bCs/>
          <w:color w:val="808080" w:themeColor="background1" w:themeShade="80"/>
          <w:sz w:val="18"/>
          <w:szCs w:val="18"/>
        </w:rPr>
      </w:pPr>
    </w:p>
    <w:p w14:paraId="188FDDB2" w14:textId="77777777" w:rsidR="00DA377B" w:rsidRPr="00CA7FDF" w:rsidRDefault="00DA377B" w:rsidP="00DA377B">
      <w:pPr>
        <w:spacing w:after="0" w:line="240" w:lineRule="auto"/>
        <w:jc w:val="center"/>
        <w:rPr>
          <w:rFonts w:ascii="Arial" w:hAnsi="Arial" w:cs="Arial"/>
          <w:b/>
          <w:bCs/>
          <w:color w:val="808080" w:themeColor="background1" w:themeShade="80"/>
          <w:sz w:val="18"/>
          <w:szCs w:val="18"/>
        </w:rPr>
      </w:pPr>
    </w:p>
    <w:p w14:paraId="6238A611" w14:textId="77777777" w:rsidR="00DA377B" w:rsidRPr="00CA7FDF" w:rsidRDefault="00DA377B" w:rsidP="00DA377B">
      <w:pPr>
        <w:spacing w:after="0" w:line="240" w:lineRule="auto"/>
        <w:jc w:val="center"/>
        <w:rPr>
          <w:color w:val="808080" w:themeColor="background1" w:themeShade="80"/>
        </w:rPr>
      </w:pPr>
      <w:r>
        <w:rPr>
          <w:rFonts w:ascii="Arial" w:hAnsi="Arial" w:cs="Arial"/>
          <w:b/>
          <w:bCs/>
          <w:color w:val="808080" w:themeColor="background1" w:themeShade="80"/>
          <w:sz w:val="18"/>
          <w:szCs w:val="18"/>
        </w:rPr>
        <w:t>23</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9178"/>
      </w:tblGrid>
      <w:tr w:rsidR="00DA377B" w:rsidRPr="00CA7FDF" w14:paraId="7C54A921" w14:textId="77777777" w:rsidTr="00DA377B">
        <w:tc>
          <w:tcPr>
            <w:tcW w:w="0" w:type="auto"/>
            <w:tcMar>
              <w:top w:w="0" w:type="auto"/>
              <w:bottom w:w="0" w:type="auto"/>
            </w:tcMar>
          </w:tcPr>
          <w:p w14:paraId="3247C10E"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5C5F8A0"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DA377B" w:rsidRPr="00CA7FDF" w14:paraId="262A066E" w14:textId="77777777" w:rsidTr="00DA377B">
              <w:tc>
                <w:tcPr>
                  <w:tcW w:w="0" w:type="auto"/>
                  <w:tcMar>
                    <w:top w:w="0" w:type="auto"/>
                    <w:bottom w:w="0" w:type="auto"/>
                  </w:tcMar>
                </w:tcPr>
                <w:p w14:paraId="16DFD0FE" w14:textId="77777777" w:rsidR="00DA377B" w:rsidRPr="00CA7FDF" w:rsidRDefault="00DA377B" w:rsidP="000C2E0B">
                  <w:pPr>
                    <w:numPr>
                      <w:ilvl w:val="0"/>
                      <w:numId w:val="73"/>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236162F6" w14:textId="77777777" w:rsidR="00DA377B" w:rsidRPr="00CA7FDF" w:rsidRDefault="00DA377B" w:rsidP="000C2E0B">
                  <w:pPr>
                    <w:numPr>
                      <w:ilvl w:val="0"/>
                      <w:numId w:val="73"/>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A1E442B" w14:textId="77777777" w:rsidR="00DA377B" w:rsidRPr="00CA7FDF" w:rsidRDefault="00DA377B" w:rsidP="000C2E0B">
                  <w:pPr>
                    <w:numPr>
                      <w:ilvl w:val="0"/>
                      <w:numId w:val="73"/>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35457783"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Zgolj ob izpolnitvi vseh pogojev iz predhodnega odstavka, je naročnik obvezan izvršiti neposredno plačilo podizvajalcu. </w:t>
            </w:r>
          </w:p>
          <w:p w14:paraId="4506B65B"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Plačila podizvajalcem se izvedejo v rokih in na enak način kot velja za plačila izvajalcu.</w:t>
            </w:r>
          </w:p>
          <w:p w14:paraId="2D8E8BC3"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094955A"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326B8B" w14:textId="77777777" w:rsidR="00DA377B" w:rsidRPr="00CA7FDF" w:rsidRDefault="00DA377B" w:rsidP="00DA377B">
            <w:pPr>
              <w:spacing w:before="225" w:after="225"/>
              <w:jc w:val="both"/>
              <w:rPr>
                <w:color w:val="808080" w:themeColor="background1" w:themeShade="80"/>
              </w:rPr>
            </w:pPr>
            <w:r w:rsidRPr="00CA7FD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6E95E15" w14:textId="77777777" w:rsidR="00DA377B" w:rsidRDefault="00DA377B" w:rsidP="00DA377B">
      <w:pPr>
        <w:jc w:val="both"/>
        <w:rPr>
          <w:rFonts w:ascii="Arial" w:hAnsi="Arial" w:cs="Arial"/>
          <w:b/>
          <w:sz w:val="18"/>
          <w:szCs w:val="18"/>
        </w:rPr>
      </w:pPr>
    </w:p>
    <w:p w14:paraId="51CB38A6" w14:textId="77777777" w:rsidR="00DA377B" w:rsidRPr="0024053B" w:rsidRDefault="00DA377B" w:rsidP="00DA377B">
      <w:pPr>
        <w:jc w:val="both"/>
        <w:rPr>
          <w:rFonts w:ascii="Arial" w:hAnsi="Arial" w:cs="Arial"/>
          <w:b/>
          <w:sz w:val="18"/>
          <w:szCs w:val="18"/>
        </w:rPr>
      </w:pPr>
      <w:r w:rsidRPr="0024053B">
        <w:rPr>
          <w:rFonts w:ascii="Arial" w:hAnsi="Arial" w:cs="Arial"/>
          <w:b/>
          <w:sz w:val="18"/>
          <w:szCs w:val="18"/>
        </w:rPr>
        <w:lastRenderedPageBreak/>
        <w:t>XI. REVIZIJSKA SLED</w:t>
      </w:r>
    </w:p>
    <w:p w14:paraId="7C491D28" w14:textId="77777777" w:rsidR="00DA377B" w:rsidRPr="0024053B" w:rsidRDefault="00DA377B" w:rsidP="00DA377B">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14:paraId="1BF0741B"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72A2EAED"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6F1B6BFF"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14:paraId="0A0B170B"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67FA8C8"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A7AEBCE" w14:textId="77777777" w:rsidR="00DA377B" w:rsidRDefault="00DA377B" w:rsidP="00DA377B">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68B50DEF" w14:textId="77777777" w:rsidR="00DA377B" w:rsidRPr="0024053B" w:rsidRDefault="00DA377B" w:rsidP="00DA377B">
      <w:pPr>
        <w:rPr>
          <w:rFonts w:ascii="Arial" w:hAnsi="Arial" w:cs="Arial"/>
          <w:b/>
          <w:sz w:val="18"/>
          <w:szCs w:val="18"/>
        </w:rPr>
      </w:pPr>
      <w:r w:rsidRPr="0024053B">
        <w:rPr>
          <w:rFonts w:ascii="Arial" w:hAnsi="Arial" w:cs="Arial"/>
          <w:b/>
          <w:sz w:val="18"/>
          <w:szCs w:val="18"/>
        </w:rPr>
        <w:t>XII. PROTIKORUPCIJSKA DOLOČBA</w:t>
      </w:r>
    </w:p>
    <w:p w14:paraId="04E46A56" w14:textId="77777777" w:rsidR="00DA377B" w:rsidRPr="0024053B" w:rsidRDefault="00DA377B" w:rsidP="00DA377B">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14:paraId="49D016EB"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F0C1F9E" w14:textId="77777777" w:rsidR="00DA377B" w:rsidRDefault="00DA377B" w:rsidP="00DA377B">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25DFF8" w14:textId="77777777" w:rsidR="00DA377B" w:rsidRDefault="00DA377B" w:rsidP="00DA377B">
      <w:pPr>
        <w:jc w:val="both"/>
        <w:rPr>
          <w:rFonts w:ascii="Arial" w:hAnsi="Arial" w:cs="Arial"/>
          <w:sz w:val="18"/>
          <w:szCs w:val="18"/>
        </w:rPr>
      </w:pPr>
    </w:p>
    <w:p w14:paraId="0B0DF255" w14:textId="77777777" w:rsidR="00DA377B" w:rsidRDefault="00DA377B" w:rsidP="00DA377B">
      <w:pPr>
        <w:spacing w:before="225" w:after="225" w:line="240" w:lineRule="auto"/>
        <w:jc w:val="both"/>
      </w:pPr>
      <w:r>
        <w:rPr>
          <w:rFonts w:ascii="Arial" w:hAnsi="Arial" w:cs="Arial"/>
          <w:b/>
          <w:bCs/>
          <w:color w:val="000000"/>
          <w:sz w:val="18"/>
          <w:szCs w:val="18"/>
        </w:rPr>
        <w:t>XIII. SOCIALNA KLAVZULA</w:t>
      </w:r>
    </w:p>
    <w:p w14:paraId="31165410" w14:textId="77777777" w:rsidR="00DA377B" w:rsidRDefault="00DA377B" w:rsidP="00DA377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DA377B" w14:paraId="06080500" w14:textId="77777777" w:rsidTr="00DA377B">
        <w:tc>
          <w:tcPr>
            <w:tcW w:w="0" w:type="auto"/>
            <w:tcMar>
              <w:top w:w="0" w:type="auto"/>
              <w:bottom w:w="0" w:type="auto"/>
            </w:tcMar>
          </w:tcPr>
          <w:p w14:paraId="40A3B198" w14:textId="77777777" w:rsidR="00DA377B" w:rsidRDefault="00DA377B" w:rsidP="00DA377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E0EE81" w14:textId="77777777" w:rsidR="00DA377B" w:rsidRDefault="00DA377B" w:rsidP="00DA377B">
            <w:pPr>
              <w:spacing w:before="225" w:after="225"/>
              <w:jc w:val="both"/>
            </w:pPr>
            <w:r>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podizvajalcu </w:t>
            </w:r>
            <w:r>
              <w:rPr>
                <w:rFonts w:ascii="Arial" w:hAnsi="Arial" w:cs="Arial"/>
                <w:color w:val="000000"/>
                <w:sz w:val="18"/>
                <w:szCs w:val="18"/>
              </w:rPr>
              <w:lastRenderedPageBreak/>
              <w:t>izvajalec ustrezno ne nadomesti ali zamenja tega podizvajalca v roku 30 dni od seznanitve s kršitvijo.</w:t>
            </w:r>
          </w:p>
          <w:p w14:paraId="6A2AC658" w14:textId="77777777" w:rsidR="00DA377B" w:rsidRDefault="00DA377B" w:rsidP="00DA377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65B61D1E" w14:textId="77777777" w:rsidR="00E23F4C" w:rsidRDefault="00E23F4C" w:rsidP="00DA377B">
      <w:pPr>
        <w:spacing w:after="0"/>
        <w:jc w:val="both"/>
        <w:rPr>
          <w:rFonts w:ascii="Arial" w:hAnsi="Arial" w:cs="Arial"/>
          <w:b/>
          <w:sz w:val="18"/>
          <w:szCs w:val="18"/>
        </w:rPr>
      </w:pPr>
    </w:p>
    <w:p w14:paraId="6602EE67" w14:textId="75C3703F" w:rsidR="00DA377B" w:rsidRPr="0024053B" w:rsidRDefault="00DA377B" w:rsidP="00DA377B">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14:paraId="1980D883" w14:textId="77777777" w:rsidR="00DA377B" w:rsidRPr="0024053B" w:rsidRDefault="00DA377B" w:rsidP="00DA377B">
      <w:pPr>
        <w:jc w:val="center"/>
        <w:rPr>
          <w:rFonts w:ascii="Arial" w:hAnsi="Arial" w:cs="Arial"/>
          <w:b/>
          <w:sz w:val="18"/>
          <w:szCs w:val="18"/>
        </w:rPr>
      </w:pPr>
      <w:r>
        <w:rPr>
          <w:rFonts w:ascii="Arial" w:hAnsi="Arial" w:cs="Arial"/>
          <w:b/>
          <w:sz w:val="18"/>
          <w:szCs w:val="18"/>
        </w:rPr>
        <w:t>25</w:t>
      </w:r>
      <w:r w:rsidRPr="0024053B">
        <w:rPr>
          <w:rFonts w:ascii="Arial" w:hAnsi="Arial" w:cs="Arial"/>
          <w:b/>
          <w:sz w:val="18"/>
          <w:szCs w:val="18"/>
        </w:rPr>
        <w:t>. člen</w:t>
      </w:r>
    </w:p>
    <w:p w14:paraId="7EFECD10"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14:paraId="100DD6DA" w14:textId="77777777" w:rsidR="00DA377B" w:rsidRDefault="00DA377B" w:rsidP="000C2E0B">
      <w:pPr>
        <w:pStyle w:val="ListParagraph"/>
        <w:numPr>
          <w:ilvl w:val="0"/>
          <w:numId w:val="71"/>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7DF81C5E" w14:textId="77777777" w:rsidR="00DA377B" w:rsidRPr="0024053B" w:rsidRDefault="00DA377B" w:rsidP="000C2E0B">
      <w:pPr>
        <w:pStyle w:val="ListParagraph"/>
        <w:numPr>
          <w:ilvl w:val="0"/>
          <w:numId w:val="71"/>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326544AD"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14:paraId="72086481" w14:textId="2C063B8F"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Naročnik bo istočasno z odstopom od pogodbe pričel s postopki za unovčenje </w:t>
      </w:r>
      <w:r w:rsidR="00BD042E">
        <w:rPr>
          <w:rFonts w:ascii="Arial" w:hAnsi="Arial" w:cs="Arial"/>
          <w:sz w:val="18"/>
          <w:szCs w:val="18"/>
        </w:rPr>
        <w:t>zavarovanja</w:t>
      </w:r>
      <w:r w:rsidRPr="00B07136">
        <w:rPr>
          <w:rFonts w:ascii="Arial" w:hAnsi="Arial" w:cs="Arial"/>
          <w:sz w:val="18"/>
          <w:szCs w:val="18"/>
        </w:rPr>
        <w:t xml:space="preserve"> za dobro in pravočasno izvedbo pogodbenih obveznosti.</w:t>
      </w:r>
    </w:p>
    <w:p w14:paraId="4704A9E4" w14:textId="77777777" w:rsidR="00DA377B" w:rsidRPr="00B07136" w:rsidRDefault="00DA377B" w:rsidP="00DA377B">
      <w:pPr>
        <w:spacing w:after="0"/>
        <w:jc w:val="both"/>
        <w:rPr>
          <w:rFonts w:ascii="Arial" w:hAnsi="Arial" w:cs="Arial"/>
          <w:sz w:val="18"/>
          <w:szCs w:val="18"/>
        </w:rPr>
      </w:pPr>
    </w:p>
    <w:p w14:paraId="18F66194" w14:textId="77777777" w:rsidR="00DA377B" w:rsidRPr="0024053B" w:rsidRDefault="00DA377B" w:rsidP="00DA377B">
      <w:pPr>
        <w:spacing w:after="0"/>
        <w:jc w:val="both"/>
        <w:rPr>
          <w:rFonts w:ascii="Arial" w:hAnsi="Arial" w:cs="Arial"/>
          <w:b/>
          <w:sz w:val="18"/>
          <w:szCs w:val="18"/>
        </w:rPr>
      </w:pPr>
      <w:r w:rsidRPr="0024053B">
        <w:rPr>
          <w:rFonts w:ascii="Arial" w:hAnsi="Arial" w:cs="Arial"/>
          <w:b/>
          <w:sz w:val="18"/>
          <w:szCs w:val="18"/>
        </w:rPr>
        <w:t>XV. KONČNE DOLOČBE</w:t>
      </w:r>
    </w:p>
    <w:p w14:paraId="3F0A24C3" w14:textId="77777777" w:rsidR="00DA377B" w:rsidRPr="0024053B" w:rsidRDefault="00DA377B" w:rsidP="00DA377B">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14:paraId="033116F3" w14:textId="77777777" w:rsidR="00DA377B" w:rsidRPr="00924A56" w:rsidRDefault="00DA377B" w:rsidP="00DA377B">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14:paraId="0D4A0E0B" w14:textId="77777777" w:rsidR="00DA377B" w:rsidRPr="0024053B" w:rsidRDefault="00DA377B" w:rsidP="00DA377B">
      <w:pPr>
        <w:jc w:val="center"/>
        <w:rPr>
          <w:rFonts w:ascii="Arial" w:hAnsi="Arial" w:cs="Arial"/>
          <w:b/>
          <w:sz w:val="18"/>
          <w:szCs w:val="18"/>
        </w:rPr>
      </w:pPr>
      <w:r>
        <w:rPr>
          <w:rFonts w:ascii="Arial" w:hAnsi="Arial" w:cs="Arial"/>
          <w:b/>
          <w:sz w:val="18"/>
          <w:szCs w:val="18"/>
        </w:rPr>
        <w:t>27</w:t>
      </w:r>
      <w:r w:rsidRPr="0024053B">
        <w:rPr>
          <w:rFonts w:ascii="Arial" w:hAnsi="Arial" w:cs="Arial"/>
          <w:b/>
          <w:sz w:val="18"/>
          <w:szCs w:val="18"/>
        </w:rPr>
        <w:t>. člen</w:t>
      </w:r>
    </w:p>
    <w:p w14:paraId="6D098474" w14:textId="77777777" w:rsidR="00DA377B" w:rsidRDefault="00DA377B" w:rsidP="00DA377B">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212B396A" w14:textId="77777777" w:rsidR="00DA377B" w:rsidRPr="0024053B" w:rsidRDefault="00DA377B" w:rsidP="00DA377B">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14:paraId="124655A0"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2F4FA4DB" w14:textId="77777777" w:rsidR="00DA377B" w:rsidRPr="0024053B" w:rsidRDefault="00DA377B" w:rsidP="00DA377B">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14:paraId="1D743536" w14:textId="77777777" w:rsidR="00DA377B" w:rsidRPr="00B07136" w:rsidRDefault="00DA377B" w:rsidP="00DA377B">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1648"/>
      </w:tblGrid>
      <w:tr w:rsidR="00DA377B" w:rsidRPr="008F1AEC" w14:paraId="03818D05" w14:textId="77777777" w:rsidTr="00DA377B">
        <w:tc>
          <w:tcPr>
            <w:tcW w:w="0" w:type="auto"/>
            <w:tcMar>
              <w:top w:w="0" w:type="auto"/>
              <w:bottom w:w="0" w:type="auto"/>
            </w:tcMar>
          </w:tcPr>
          <w:p w14:paraId="0E2A0F51" w14:textId="77777777" w:rsidR="00DA377B" w:rsidRPr="008F1AEC" w:rsidRDefault="00DA377B" w:rsidP="00DA377B">
            <w:pPr>
              <w:spacing w:before="225" w:after="225"/>
              <w:jc w:val="both"/>
              <w:rPr>
                <w:rFonts w:ascii="Arial" w:hAnsi="Arial" w:cs="Arial"/>
                <w:color w:val="000000"/>
                <w:sz w:val="18"/>
                <w:szCs w:val="18"/>
              </w:rPr>
            </w:pPr>
          </w:p>
          <w:p w14:paraId="7E9A60D3" w14:textId="77777777" w:rsidR="00DA377B" w:rsidRPr="008F1AEC" w:rsidRDefault="00DA377B" w:rsidP="00DA377B">
            <w:pPr>
              <w:spacing w:before="225" w:after="225"/>
              <w:jc w:val="both"/>
              <w:rPr>
                <w:sz w:val="18"/>
                <w:szCs w:val="18"/>
              </w:rPr>
            </w:pPr>
            <w:r w:rsidRPr="008F1AEC">
              <w:rPr>
                <w:rFonts w:ascii="Arial" w:hAnsi="Arial" w:cs="Arial"/>
                <w:color w:val="000000"/>
                <w:sz w:val="18"/>
                <w:szCs w:val="18"/>
              </w:rPr>
              <w:t xml:space="preserve">Številka pogodbe: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DA377B" w:rsidRPr="00116BBA" w14:paraId="54A80433" w14:textId="77777777" w:rsidTr="00DA377B">
        <w:tc>
          <w:tcPr>
            <w:tcW w:w="4538" w:type="dxa"/>
          </w:tcPr>
          <w:p w14:paraId="1C0BB0CA" w14:textId="77777777" w:rsidR="00DA377B" w:rsidRPr="00116BBA" w:rsidRDefault="00DA377B" w:rsidP="00DA377B">
            <w:pPr>
              <w:jc w:val="center"/>
              <w:rPr>
                <w:rFonts w:ascii="Arial" w:hAnsi="Arial" w:cs="Arial"/>
                <w:sz w:val="18"/>
                <w:szCs w:val="20"/>
              </w:rPr>
            </w:pPr>
            <w:r>
              <w:rPr>
                <w:rFonts w:ascii="Arial" w:hAnsi="Arial" w:cs="Arial"/>
                <w:sz w:val="18"/>
                <w:szCs w:val="20"/>
              </w:rPr>
              <w:t>DOBAVITELJ</w:t>
            </w:r>
            <w:r w:rsidRPr="00116BBA">
              <w:rPr>
                <w:rFonts w:ascii="Arial" w:hAnsi="Arial" w:cs="Arial"/>
                <w:sz w:val="18"/>
                <w:szCs w:val="20"/>
              </w:rPr>
              <w:t>:</w:t>
            </w:r>
          </w:p>
        </w:tc>
        <w:tc>
          <w:tcPr>
            <w:tcW w:w="4532" w:type="dxa"/>
          </w:tcPr>
          <w:p w14:paraId="078A032A" w14:textId="77777777" w:rsidR="00DA377B" w:rsidRPr="00116BBA" w:rsidRDefault="00DA377B" w:rsidP="00DA377B">
            <w:pPr>
              <w:jc w:val="center"/>
              <w:rPr>
                <w:rFonts w:ascii="Arial" w:hAnsi="Arial" w:cs="Arial"/>
                <w:sz w:val="18"/>
                <w:szCs w:val="20"/>
              </w:rPr>
            </w:pPr>
            <w:r w:rsidRPr="00116BBA">
              <w:rPr>
                <w:rFonts w:ascii="Arial" w:hAnsi="Arial" w:cs="Arial"/>
                <w:sz w:val="18"/>
                <w:szCs w:val="20"/>
              </w:rPr>
              <w:t>NAROČNIK:</w:t>
            </w:r>
          </w:p>
        </w:tc>
      </w:tr>
      <w:tr w:rsidR="00DA377B" w:rsidRPr="00A473F0" w14:paraId="08437CF3" w14:textId="77777777" w:rsidTr="00DA377B">
        <w:tc>
          <w:tcPr>
            <w:tcW w:w="4538" w:type="dxa"/>
          </w:tcPr>
          <w:p w14:paraId="4CB5FD3B" w14:textId="77777777" w:rsidR="00DA377B" w:rsidRDefault="00DA377B" w:rsidP="00DA377B">
            <w:pPr>
              <w:jc w:val="center"/>
              <w:rPr>
                <w:rFonts w:ascii="Arial" w:hAnsi="Arial" w:cs="Arial"/>
                <w:color w:val="000000"/>
                <w:sz w:val="18"/>
                <w:szCs w:val="18"/>
              </w:rPr>
            </w:pPr>
          </w:p>
          <w:p w14:paraId="7CC09F11" w14:textId="77777777" w:rsidR="00DA377B" w:rsidRDefault="00DA377B" w:rsidP="00DA377B">
            <w:pPr>
              <w:jc w:val="center"/>
              <w:rPr>
                <w:rFonts w:ascii="Arial" w:hAnsi="Arial" w:cs="Arial"/>
                <w:color w:val="000000"/>
                <w:sz w:val="18"/>
                <w:szCs w:val="18"/>
              </w:rPr>
            </w:pPr>
            <w:r>
              <w:rPr>
                <w:rFonts w:ascii="Arial" w:hAnsi="Arial" w:cs="Arial"/>
                <w:color w:val="000000"/>
                <w:sz w:val="18"/>
                <w:szCs w:val="18"/>
              </w:rPr>
              <w:t>_______________</w:t>
            </w:r>
          </w:p>
          <w:p w14:paraId="04A338D4" w14:textId="77777777" w:rsidR="00DA377B" w:rsidRDefault="00DA377B" w:rsidP="00DA377B">
            <w:pPr>
              <w:jc w:val="center"/>
              <w:rPr>
                <w:rFonts w:ascii="Arial" w:hAnsi="Arial" w:cs="Arial"/>
                <w:color w:val="000000"/>
                <w:sz w:val="18"/>
                <w:szCs w:val="18"/>
              </w:rPr>
            </w:pPr>
            <w:r>
              <w:rPr>
                <w:rFonts w:ascii="Arial" w:hAnsi="Arial" w:cs="Arial"/>
                <w:color w:val="000000"/>
                <w:sz w:val="18"/>
                <w:szCs w:val="18"/>
              </w:rPr>
              <w:t>_______________</w:t>
            </w:r>
          </w:p>
          <w:p w14:paraId="04C7D4FE" w14:textId="77777777" w:rsidR="00DA377B" w:rsidRDefault="00DA377B" w:rsidP="00DA377B">
            <w:pPr>
              <w:jc w:val="center"/>
              <w:rPr>
                <w:rFonts w:ascii="Arial" w:hAnsi="Arial" w:cs="Arial"/>
                <w:color w:val="000000"/>
                <w:sz w:val="18"/>
                <w:szCs w:val="18"/>
              </w:rPr>
            </w:pPr>
            <w:r>
              <w:rPr>
                <w:rFonts w:ascii="Arial" w:hAnsi="Arial" w:cs="Arial"/>
                <w:color w:val="000000"/>
                <w:sz w:val="18"/>
                <w:szCs w:val="18"/>
              </w:rPr>
              <w:t>_______________</w:t>
            </w:r>
          </w:p>
          <w:p w14:paraId="0142BBB1" w14:textId="77777777" w:rsidR="00DA377B" w:rsidRDefault="00DA377B" w:rsidP="00DA377B">
            <w:pPr>
              <w:jc w:val="center"/>
              <w:rPr>
                <w:rFonts w:ascii="Arial" w:hAnsi="Arial" w:cs="Arial"/>
                <w:color w:val="000000"/>
                <w:sz w:val="18"/>
                <w:szCs w:val="18"/>
              </w:rPr>
            </w:pPr>
            <w:r w:rsidRPr="00497EE7">
              <w:rPr>
                <w:rFonts w:ascii="Arial" w:hAnsi="Arial" w:cs="Arial"/>
                <w:color w:val="000000"/>
                <w:sz w:val="18"/>
                <w:szCs w:val="18"/>
              </w:rPr>
              <w:t xml:space="preserve"> </w:t>
            </w:r>
            <w:r>
              <w:rPr>
                <w:rFonts w:ascii="Arial" w:hAnsi="Arial" w:cs="Arial"/>
                <w:color w:val="000000"/>
                <w:sz w:val="18"/>
                <w:szCs w:val="18"/>
              </w:rPr>
              <w:t>_______________</w:t>
            </w:r>
          </w:p>
          <w:p w14:paraId="7827173D" w14:textId="77777777" w:rsidR="00DA377B" w:rsidRDefault="00DA377B" w:rsidP="00DA377B">
            <w:pPr>
              <w:jc w:val="center"/>
              <w:rPr>
                <w:rFonts w:ascii="Arial" w:hAnsi="Arial" w:cs="Arial"/>
                <w:color w:val="000000"/>
                <w:sz w:val="18"/>
                <w:szCs w:val="18"/>
              </w:rPr>
            </w:pPr>
          </w:p>
          <w:p w14:paraId="0EB38A3B" w14:textId="77777777" w:rsidR="00DA377B" w:rsidRDefault="00DA377B" w:rsidP="00DA377B">
            <w:pPr>
              <w:jc w:val="center"/>
              <w:rPr>
                <w:rFonts w:ascii="Arial" w:hAnsi="Arial" w:cs="Arial"/>
                <w:color w:val="000000"/>
                <w:sz w:val="18"/>
                <w:szCs w:val="18"/>
              </w:rPr>
            </w:pPr>
            <w:r>
              <w:rPr>
                <w:rFonts w:ascii="Arial" w:hAnsi="Arial" w:cs="Arial"/>
                <w:color w:val="000000"/>
                <w:sz w:val="18"/>
                <w:szCs w:val="18"/>
              </w:rPr>
              <w:t>_______________</w:t>
            </w:r>
          </w:p>
          <w:p w14:paraId="18CABD3F" w14:textId="77777777" w:rsidR="00DA377B" w:rsidRDefault="00DA377B" w:rsidP="00DA377B">
            <w:pPr>
              <w:jc w:val="center"/>
              <w:rPr>
                <w:rFonts w:ascii="Arial" w:hAnsi="Arial" w:cs="Arial"/>
                <w:sz w:val="18"/>
                <w:szCs w:val="20"/>
              </w:rPr>
            </w:pPr>
          </w:p>
          <w:p w14:paraId="34CADC20" w14:textId="77777777" w:rsidR="00DA377B" w:rsidRPr="002E3148" w:rsidRDefault="00DA377B" w:rsidP="00DA377B">
            <w:pPr>
              <w:jc w:val="center"/>
              <w:rPr>
                <w:rFonts w:ascii="Arial" w:hAnsi="Arial" w:cs="Arial"/>
                <w:color w:val="000000"/>
                <w:sz w:val="18"/>
                <w:szCs w:val="18"/>
              </w:rPr>
            </w:pPr>
            <w:r>
              <w:rPr>
                <w:rFonts w:ascii="Arial" w:hAnsi="Arial" w:cs="Arial"/>
                <w:sz w:val="18"/>
                <w:szCs w:val="20"/>
              </w:rPr>
              <w:t>DNE: ________</w:t>
            </w:r>
          </w:p>
        </w:tc>
        <w:tc>
          <w:tcPr>
            <w:tcW w:w="4532" w:type="dxa"/>
          </w:tcPr>
          <w:p w14:paraId="656B80FA" w14:textId="77777777" w:rsidR="00DA377B" w:rsidRDefault="00DA377B" w:rsidP="00DA377B">
            <w:pPr>
              <w:jc w:val="center"/>
              <w:rPr>
                <w:rFonts w:ascii="Arial" w:hAnsi="Arial" w:cs="Arial"/>
                <w:bCs/>
                <w:color w:val="000000"/>
                <w:sz w:val="18"/>
                <w:szCs w:val="18"/>
              </w:rPr>
            </w:pPr>
          </w:p>
          <w:p w14:paraId="683FF05A" w14:textId="77777777" w:rsidR="00DA377B" w:rsidRDefault="00DA377B" w:rsidP="00DA377B">
            <w:pPr>
              <w:jc w:val="center"/>
              <w:rPr>
                <w:rFonts w:ascii="Arial" w:hAnsi="Arial" w:cs="Arial"/>
                <w:bCs/>
                <w:color w:val="000000"/>
                <w:sz w:val="18"/>
                <w:szCs w:val="18"/>
              </w:rPr>
            </w:pPr>
            <w:r>
              <w:rPr>
                <w:rFonts w:ascii="Arial" w:hAnsi="Arial" w:cs="Arial"/>
                <w:bCs/>
                <w:color w:val="000000"/>
                <w:sz w:val="18"/>
                <w:szCs w:val="18"/>
              </w:rPr>
              <w:t>CZR Domžale</w:t>
            </w:r>
          </w:p>
          <w:p w14:paraId="77F49E5C" w14:textId="77777777" w:rsidR="00DA377B" w:rsidRDefault="00DA377B" w:rsidP="00DA377B">
            <w:pPr>
              <w:jc w:val="center"/>
              <w:rPr>
                <w:rFonts w:ascii="Arial" w:hAnsi="Arial" w:cs="Arial"/>
                <w:bCs/>
                <w:color w:val="000000"/>
                <w:sz w:val="18"/>
                <w:szCs w:val="18"/>
              </w:rPr>
            </w:pPr>
            <w:r>
              <w:rPr>
                <w:rFonts w:ascii="Arial" w:hAnsi="Arial" w:cs="Arial"/>
                <w:bCs/>
                <w:color w:val="000000"/>
                <w:sz w:val="18"/>
                <w:szCs w:val="18"/>
              </w:rPr>
              <w:t>Količevo 2a</w:t>
            </w:r>
          </w:p>
          <w:p w14:paraId="7E6C1E50" w14:textId="77777777" w:rsidR="00DA377B" w:rsidRDefault="00DA377B" w:rsidP="00DA377B">
            <w:pPr>
              <w:jc w:val="center"/>
              <w:rPr>
                <w:rFonts w:ascii="Arial" w:hAnsi="Arial" w:cs="Arial"/>
                <w:bCs/>
                <w:color w:val="000000"/>
                <w:sz w:val="18"/>
                <w:szCs w:val="18"/>
              </w:rPr>
            </w:pPr>
            <w:r>
              <w:rPr>
                <w:rFonts w:ascii="Arial" w:hAnsi="Arial" w:cs="Arial"/>
                <w:bCs/>
                <w:color w:val="000000"/>
                <w:sz w:val="18"/>
                <w:szCs w:val="18"/>
              </w:rPr>
              <w:t>1230 Domžale</w:t>
            </w:r>
          </w:p>
          <w:p w14:paraId="14D3DCAD" w14:textId="77777777" w:rsidR="00DA377B" w:rsidRDefault="00DA377B" w:rsidP="00DA377B">
            <w:pPr>
              <w:jc w:val="center"/>
              <w:rPr>
                <w:rFonts w:ascii="Arial" w:hAnsi="Arial" w:cs="Arial"/>
                <w:sz w:val="18"/>
                <w:szCs w:val="20"/>
              </w:rPr>
            </w:pPr>
            <w:r>
              <w:rPr>
                <w:rFonts w:ascii="Arial" w:hAnsi="Arial" w:cs="Arial"/>
                <w:color w:val="000000"/>
                <w:sz w:val="18"/>
                <w:szCs w:val="18"/>
              </w:rPr>
              <w:t>Andrej Jarc</w:t>
            </w:r>
          </w:p>
          <w:p w14:paraId="1EC584D5" w14:textId="77777777" w:rsidR="00DA377B" w:rsidRDefault="00DA377B" w:rsidP="00DA377B">
            <w:pPr>
              <w:jc w:val="center"/>
              <w:rPr>
                <w:rFonts w:ascii="Arial" w:hAnsi="Arial" w:cs="Arial"/>
                <w:sz w:val="18"/>
                <w:szCs w:val="20"/>
              </w:rPr>
            </w:pPr>
            <w:r>
              <w:rPr>
                <w:rFonts w:ascii="Arial" w:hAnsi="Arial" w:cs="Arial"/>
                <w:sz w:val="18"/>
                <w:szCs w:val="20"/>
              </w:rPr>
              <w:t>direktor</w:t>
            </w:r>
          </w:p>
          <w:p w14:paraId="1A85AAC2" w14:textId="77777777" w:rsidR="00DA377B" w:rsidRDefault="00DA377B" w:rsidP="00DA377B">
            <w:pPr>
              <w:jc w:val="center"/>
              <w:rPr>
                <w:rFonts w:ascii="Arial" w:hAnsi="Arial" w:cs="Arial"/>
                <w:sz w:val="18"/>
                <w:szCs w:val="20"/>
              </w:rPr>
            </w:pPr>
          </w:p>
          <w:p w14:paraId="14F4A3FA" w14:textId="77777777" w:rsidR="00DA377B" w:rsidRPr="00A473F0" w:rsidRDefault="00DA377B" w:rsidP="00DA377B">
            <w:pPr>
              <w:jc w:val="center"/>
              <w:rPr>
                <w:rFonts w:ascii="Arial" w:hAnsi="Arial" w:cs="Arial"/>
                <w:sz w:val="18"/>
                <w:szCs w:val="20"/>
              </w:rPr>
            </w:pPr>
            <w:r>
              <w:rPr>
                <w:rFonts w:ascii="Arial" w:hAnsi="Arial" w:cs="Arial"/>
                <w:sz w:val="18"/>
                <w:szCs w:val="20"/>
              </w:rPr>
              <w:t>DNE: ______</w:t>
            </w:r>
          </w:p>
        </w:tc>
      </w:tr>
    </w:tbl>
    <w:p w14:paraId="08D68ABB" w14:textId="7AC87950" w:rsidR="00F07E9B" w:rsidRDefault="00F07E9B" w:rsidP="00DA377B">
      <w:pPr>
        <w:spacing w:before="224" w:after="224" w:line="240" w:lineRule="auto"/>
        <w:jc w:val="center"/>
        <w:outlineLvl w:val="1"/>
      </w:pPr>
    </w:p>
    <w:sectPr w:rsidR="00F07E9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D889D" w14:textId="77777777" w:rsidR="000948DD" w:rsidRDefault="000948DD" w:rsidP="006975C6">
      <w:pPr>
        <w:spacing w:after="0" w:line="240" w:lineRule="auto"/>
      </w:pPr>
      <w:r>
        <w:separator/>
      </w:r>
    </w:p>
  </w:endnote>
  <w:endnote w:type="continuationSeparator" w:id="0">
    <w:p w14:paraId="4B602B3B" w14:textId="77777777" w:rsidR="000948DD" w:rsidRDefault="000948D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DD5B2" w14:textId="77777777" w:rsidR="000969AC" w:rsidRDefault="000969AC" w:rsidP="0076092A">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BE50E" w14:textId="77777777" w:rsidR="000969AC" w:rsidRDefault="000969AC" w:rsidP="0076092A">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83415" w14:textId="77777777" w:rsidR="000969AC" w:rsidRDefault="000969AC" w:rsidP="0076092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BCE0F" w14:textId="77777777" w:rsidR="000969AC" w:rsidRDefault="000969AC" w:rsidP="0076092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5EA39" w14:textId="77777777" w:rsidR="000969AC" w:rsidRDefault="000969AC" w:rsidP="0076092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B34B" w14:textId="77777777" w:rsidR="000969AC" w:rsidRDefault="000969AC" w:rsidP="0076092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943DF" w14:textId="77777777" w:rsidR="000969AC" w:rsidRDefault="000969AC" w:rsidP="0076092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F33E0" w14:textId="77777777" w:rsidR="000969AC" w:rsidRDefault="000969AC" w:rsidP="0076092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8043" w14:textId="77777777" w:rsidR="000969AC" w:rsidRDefault="000969AC" w:rsidP="0076092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E009" w14:textId="77777777" w:rsidR="000969AC" w:rsidRDefault="000969AC" w:rsidP="0076092A">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DBFEC" w14:textId="77777777" w:rsidR="000969AC" w:rsidRDefault="000969AC" w:rsidP="0076092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F6AA3" w14:textId="77777777" w:rsidR="000948DD" w:rsidRDefault="000948DD" w:rsidP="006975C6">
      <w:pPr>
        <w:spacing w:after="0" w:line="240" w:lineRule="auto"/>
      </w:pPr>
      <w:r>
        <w:separator/>
      </w:r>
    </w:p>
  </w:footnote>
  <w:footnote w:type="continuationSeparator" w:id="0">
    <w:p w14:paraId="1513CE8A" w14:textId="77777777" w:rsidR="000948DD" w:rsidRDefault="000948D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134"/>
      <w:gridCol w:w="3727"/>
      <w:gridCol w:w="4209"/>
    </w:tblGrid>
    <w:tr w:rsidR="00B22981" w:rsidRPr="006F1DA5" w14:paraId="10D2E296" w14:textId="77777777" w:rsidTr="00E82541">
      <w:trPr>
        <w:trHeight w:val="1268"/>
      </w:trPr>
      <w:tc>
        <w:tcPr>
          <w:tcW w:w="1134" w:type="dxa"/>
        </w:tcPr>
        <w:p w14:paraId="070F08AC" w14:textId="77777777" w:rsidR="00B22981" w:rsidRPr="006F1DA5" w:rsidRDefault="00B22981" w:rsidP="00B22981">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36EC060C" wp14:editId="17B0CCEF">
                <wp:simplePos x="0" y="0"/>
                <wp:positionH relativeFrom="page">
                  <wp:posOffset>-342699</wp:posOffset>
                </wp:positionH>
                <wp:positionV relativeFrom="paragraph">
                  <wp:posOffset>-3810</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14:paraId="66CC75F7" w14:textId="77777777" w:rsidR="00B22981" w:rsidRPr="006F1DA5" w:rsidRDefault="00B22981" w:rsidP="00B22981">
          <w:pPr>
            <w:pStyle w:val="Header"/>
            <w:rPr>
              <w:rFonts w:ascii="Arial" w:hAnsi="Arial" w:cs="Arial"/>
              <w:b/>
              <w:color w:val="000000" w:themeColor="text1"/>
              <w:sz w:val="18"/>
              <w:szCs w:val="18"/>
            </w:rPr>
          </w:pPr>
          <w:r w:rsidRPr="006F1DA5">
            <w:rPr>
              <w:rFonts w:ascii="Arial" w:hAnsi="Arial" w:cs="Arial"/>
              <w:b/>
              <w:color w:val="000000" w:themeColor="text1"/>
              <w:sz w:val="18"/>
              <w:szCs w:val="18"/>
            </w:rPr>
            <w:t>Center za zaščito in reševanje Domžale</w:t>
          </w:r>
        </w:p>
        <w:p w14:paraId="4CD66982" w14:textId="77777777" w:rsidR="00B22981" w:rsidRPr="006F1DA5" w:rsidRDefault="00B22981" w:rsidP="00B22981">
          <w:pPr>
            <w:pStyle w:val="Header"/>
            <w:rPr>
              <w:rFonts w:ascii="Arial" w:hAnsi="Arial" w:cs="Arial"/>
              <w:color w:val="000000" w:themeColor="text1"/>
              <w:sz w:val="16"/>
              <w:szCs w:val="16"/>
            </w:rPr>
          </w:pPr>
          <w:r w:rsidRPr="006F1DA5">
            <w:rPr>
              <w:rFonts w:ascii="Arial" w:hAnsi="Arial" w:cs="Arial"/>
              <w:color w:val="000000" w:themeColor="text1"/>
              <w:sz w:val="16"/>
              <w:szCs w:val="16"/>
            </w:rPr>
            <w:t>Količevo 2a</w:t>
          </w:r>
        </w:p>
        <w:p w14:paraId="589A85D4" w14:textId="77777777" w:rsidR="00B22981" w:rsidRPr="006F1DA5" w:rsidRDefault="00B22981" w:rsidP="00B22981">
          <w:pPr>
            <w:pStyle w:val="Header"/>
            <w:rPr>
              <w:rFonts w:ascii="Arial" w:hAnsi="Arial" w:cs="Arial"/>
              <w:color w:val="000000" w:themeColor="text1"/>
              <w:sz w:val="16"/>
              <w:szCs w:val="16"/>
            </w:rPr>
          </w:pPr>
          <w:r w:rsidRPr="006F1DA5">
            <w:rPr>
              <w:rFonts w:ascii="Arial" w:hAnsi="Arial" w:cs="Arial"/>
              <w:color w:val="000000" w:themeColor="text1"/>
              <w:sz w:val="16"/>
              <w:szCs w:val="16"/>
            </w:rPr>
            <w:t>1230 Domžale</w:t>
          </w:r>
        </w:p>
        <w:p w14:paraId="3B0CFB8B" w14:textId="77777777" w:rsidR="00B22981" w:rsidRPr="006F1DA5" w:rsidRDefault="00B22981" w:rsidP="00B22981">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http://www.czrdomzale.si/</w:t>
          </w:r>
        </w:p>
        <w:p w14:paraId="7C1AE20D" w14:textId="77777777" w:rsidR="00B22981" w:rsidRPr="006F1DA5" w:rsidRDefault="00B22981" w:rsidP="00B22981">
          <w:pPr>
            <w:pStyle w:val="Header"/>
            <w:rPr>
              <w:rFonts w:ascii="Arial" w:hAnsi="Arial" w:cs="Arial"/>
              <w:b/>
              <w:color w:val="000000" w:themeColor="text1"/>
            </w:rPr>
          </w:pPr>
          <w:r w:rsidRPr="006F1DA5">
            <w:rPr>
              <w:rFonts w:ascii="Arial" w:hAnsi="Arial" w:cs="Arial"/>
              <w:color w:val="000000" w:themeColor="text1"/>
              <w:sz w:val="16"/>
              <w:szCs w:val="16"/>
            </w:rPr>
            <w:t>Email: info@czrdomzale.si</w:t>
          </w:r>
        </w:p>
      </w:tc>
      <w:tc>
        <w:tcPr>
          <w:tcW w:w="4209" w:type="dxa"/>
        </w:tcPr>
        <w:p w14:paraId="2E5F15C5" w14:textId="77777777" w:rsidR="00B22981" w:rsidRPr="006F1DA5" w:rsidRDefault="00B22981" w:rsidP="00B22981">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74B2A6BE" wp14:editId="04B3B08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8D43C59" w14:textId="77777777" w:rsidR="00B22981" w:rsidRDefault="00B22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B23"/>
    <w:multiLevelType w:val="hybridMultilevel"/>
    <w:tmpl w:val="15444878"/>
    <w:lvl w:ilvl="0" w:tplc="CEC4AE30">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B20"/>
    <w:multiLevelType w:val="hybridMultilevel"/>
    <w:tmpl w:val="0482655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207A9"/>
    <w:multiLevelType w:val="hybridMultilevel"/>
    <w:tmpl w:val="05F619F0"/>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319EF"/>
    <w:multiLevelType w:val="hybridMultilevel"/>
    <w:tmpl w:val="5258701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8160E"/>
    <w:multiLevelType w:val="hybridMultilevel"/>
    <w:tmpl w:val="A9ACD64E"/>
    <w:lvl w:ilvl="0" w:tplc="EEE8CBDE">
      <w:start w:val="1"/>
      <w:numFmt w:val="bullet"/>
      <w:lvlText w:val=""/>
      <w:lvlJc w:val="left"/>
      <w:pPr>
        <w:ind w:left="785" w:hanging="360"/>
      </w:pPr>
      <w:rPr>
        <w:rFonts w:ascii="Symbol" w:hAnsi="Symbol" w:cs="Symbol" w:hint="default"/>
        <w:sz w:val="18"/>
        <w:szCs w:val="18"/>
      </w:rPr>
    </w:lvl>
    <w:lvl w:ilvl="1" w:tplc="8F7E802E">
      <w:start w:val="1"/>
      <w:numFmt w:val="bullet"/>
      <w:lvlText w:val="o"/>
      <w:lvlJc w:val="left"/>
      <w:pPr>
        <w:ind w:left="1505" w:hanging="360"/>
      </w:pPr>
      <w:rPr>
        <w:rFonts w:ascii="Courier New" w:hAnsi="Courier New" w:cs="Courier New" w:hint="default"/>
      </w:rPr>
    </w:lvl>
    <w:lvl w:ilvl="2" w:tplc="E1CCFDC0">
      <w:start w:val="1"/>
      <w:numFmt w:val="bullet"/>
      <w:lvlText w:val=""/>
      <w:lvlJc w:val="left"/>
      <w:pPr>
        <w:ind w:left="2225" w:hanging="360"/>
      </w:pPr>
      <w:rPr>
        <w:rFonts w:ascii="Wingdings" w:hAnsi="Wingdings" w:cs="Wingdings" w:hint="default"/>
      </w:rPr>
    </w:lvl>
    <w:lvl w:ilvl="3" w:tplc="322ADABA">
      <w:start w:val="1"/>
      <w:numFmt w:val="bullet"/>
      <w:lvlText w:val=""/>
      <w:lvlJc w:val="left"/>
      <w:pPr>
        <w:ind w:left="2945" w:hanging="360"/>
      </w:pPr>
      <w:rPr>
        <w:rFonts w:ascii="Symbol" w:hAnsi="Symbol" w:cs="Symbol" w:hint="default"/>
      </w:rPr>
    </w:lvl>
    <w:lvl w:ilvl="4" w:tplc="9BE423AA">
      <w:start w:val="1"/>
      <w:numFmt w:val="bullet"/>
      <w:lvlText w:val="o"/>
      <w:lvlJc w:val="left"/>
      <w:pPr>
        <w:ind w:left="3665" w:hanging="360"/>
      </w:pPr>
      <w:rPr>
        <w:rFonts w:ascii="Courier New" w:hAnsi="Courier New" w:cs="Courier New" w:hint="default"/>
      </w:rPr>
    </w:lvl>
    <w:lvl w:ilvl="5" w:tplc="AC5007D6">
      <w:start w:val="1"/>
      <w:numFmt w:val="bullet"/>
      <w:lvlText w:val=""/>
      <w:lvlJc w:val="left"/>
      <w:pPr>
        <w:ind w:left="4385" w:hanging="360"/>
      </w:pPr>
      <w:rPr>
        <w:rFonts w:ascii="Wingdings" w:hAnsi="Wingdings" w:cs="Wingdings" w:hint="default"/>
      </w:rPr>
    </w:lvl>
    <w:lvl w:ilvl="6" w:tplc="DDF214D0">
      <w:start w:val="1"/>
      <w:numFmt w:val="bullet"/>
      <w:lvlText w:val=""/>
      <w:lvlJc w:val="left"/>
      <w:pPr>
        <w:ind w:left="5105" w:hanging="360"/>
      </w:pPr>
      <w:rPr>
        <w:rFonts w:ascii="Symbol" w:hAnsi="Symbol" w:cs="Symbol" w:hint="default"/>
      </w:rPr>
    </w:lvl>
    <w:lvl w:ilvl="7" w:tplc="CCAA1D8C">
      <w:start w:val="1"/>
      <w:numFmt w:val="bullet"/>
      <w:lvlText w:val="o"/>
      <w:lvlJc w:val="left"/>
      <w:pPr>
        <w:ind w:left="5825" w:hanging="360"/>
      </w:pPr>
      <w:rPr>
        <w:rFonts w:ascii="Courier New" w:hAnsi="Courier New" w:cs="Courier New" w:hint="default"/>
      </w:rPr>
    </w:lvl>
    <w:lvl w:ilvl="8" w:tplc="E87EBAB4">
      <w:start w:val="1"/>
      <w:numFmt w:val="bullet"/>
      <w:lvlText w:val=""/>
      <w:lvlJc w:val="left"/>
      <w:pPr>
        <w:ind w:left="6545" w:hanging="360"/>
      </w:pPr>
      <w:rPr>
        <w:rFonts w:ascii="Wingdings" w:hAnsi="Wingdings" w:cs="Wingdings" w:hint="default"/>
      </w:rPr>
    </w:lvl>
  </w:abstractNum>
  <w:abstractNum w:abstractNumId="5" w15:restartNumberingAfterBreak="0">
    <w:nsid w:val="0D1523AF"/>
    <w:multiLevelType w:val="hybridMultilevel"/>
    <w:tmpl w:val="7FBA7E36"/>
    <w:lvl w:ilvl="0" w:tplc="5C7EDB70">
      <w:start w:val="1"/>
      <w:numFmt w:val="bullet"/>
      <w:lvlText w:val=""/>
      <w:lvlJc w:val="left"/>
      <w:pPr>
        <w:ind w:left="720" w:hanging="360"/>
      </w:pPr>
      <w:rPr>
        <w:rFonts w:ascii="Wingdings" w:hAnsi="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C8522A"/>
    <w:multiLevelType w:val="hybridMultilevel"/>
    <w:tmpl w:val="4AAAC8F8"/>
    <w:lvl w:ilvl="0" w:tplc="1DD26B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75DCC"/>
    <w:multiLevelType w:val="hybridMultilevel"/>
    <w:tmpl w:val="5200501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2392F"/>
    <w:multiLevelType w:val="hybridMultilevel"/>
    <w:tmpl w:val="1FEC0314"/>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50784"/>
    <w:multiLevelType w:val="hybridMultilevel"/>
    <w:tmpl w:val="EC9A6C9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B8402A"/>
    <w:multiLevelType w:val="hybridMultilevel"/>
    <w:tmpl w:val="BC26710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A64520"/>
    <w:multiLevelType w:val="hybridMultilevel"/>
    <w:tmpl w:val="5F4ECC8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1D1176"/>
    <w:multiLevelType w:val="hybridMultilevel"/>
    <w:tmpl w:val="4008E5FA"/>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E1B6B"/>
    <w:multiLevelType w:val="hybridMultilevel"/>
    <w:tmpl w:val="5C2218A0"/>
    <w:lvl w:ilvl="0" w:tplc="CEC4AE30">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B2CF3"/>
    <w:multiLevelType w:val="hybridMultilevel"/>
    <w:tmpl w:val="68BC6E0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E877A4"/>
    <w:multiLevelType w:val="hybridMultilevel"/>
    <w:tmpl w:val="20608A74"/>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96A16"/>
    <w:multiLevelType w:val="hybridMultilevel"/>
    <w:tmpl w:val="539C11D0"/>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A87D0B"/>
    <w:multiLevelType w:val="hybridMultilevel"/>
    <w:tmpl w:val="D8DE3952"/>
    <w:lvl w:ilvl="0" w:tplc="76E6E8AC">
      <w:start w:val="1"/>
      <w:numFmt w:val="bullet"/>
      <w:lvlText w:val="-"/>
      <w:lvlJc w:val="left"/>
      <w:pPr>
        <w:ind w:left="7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97E49530">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00C4A1B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6212C5A6">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2A161582">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99E0C858">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66006FA2">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1766EE14">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FCDE8C56">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A1531D5"/>
    <w:multiLevelType w:val="hybridMultilevel"/>
    <w:tmpl w:val="05FAC960"/>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8A2253"/>
    <w:multiLevelType w:val="hybridMultilevel"/>
    <w:tmpl w:val="F0DCE98E"/>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022EB"/>
    <w:multiLevelType w:val="hybridMultilevel"/>
    <w:tmpl w:val="75ACD74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BC7DEE"/>
    <w:multiLevelType w:val="hybridMultilevel"/>
    <w:tmpl w:val="F014DEA2"/>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206040"/>
    <w:multiLevelType w:val="hybridMultilevel"/>
    <w:tmpl w:val="C040CB9C"/>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739D6"/>
    <w:multiLevelType w:val="hybridMultilevel"/>
    <w:tmpl w:val="0C6AA9AC"/>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70443"/>
    <w:multiLevelType w:val="hybridMultilevel"/>
    <w:tmpl w:val="9BBE667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D62BCC"/>
    <w:multiLevelType w:val="multilevel"/>
    <w:tmpl w:val="99B0628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5A2906"/>
    <w:multiLevelType w:val="hybridMultilevel"/>
    <w:tmpl w:val="81DEBE16"/>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8B076A"/>
    <w:multiLevelType w:val="hybridMultilevel"/>
    <w:tmpl w:val="5BE61A4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11182A"/>
    <w:multiLevelType w:val="multilevel"/>
    <w:tmpl w:val="EA5A0504"/>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5F4090"/>
    <w:multiLevelType w:val="hybridMultilevel"/>
    <w:tmpl w:val="1B00316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6197B"/>
    <w:multiLevelType w:val="hybridMultilevel"/>
    <w:tmpl w:val="67744DDE"/>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E57296"/>
    <w:multiLevelType w:val="hybridMultilevel"/>
    <w:tmpl w:val="6264F73C"/>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705FAA"/>
    <w:multiLevelType w:val="hybridMultilevel"/>
    <w:tmpl w:val="A71A2C4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BD2941"/>
    <w:multiLevelType w:val="hybridMultilevel"/>
    <w:tmpl w:val="D8FCC58E"/>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2415B4"/>
    <w:multiLevelType w:val="hybridMultilevel"/>
    <w:tmpl w:val="BA943C02"/>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B717E2"/>
    <w:multiLevelType w:val="hybridMultilevel"/>
    <w:tmpl w:val="AF9EAF8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7D5623"/>
    <w:multiLevelType w:val="hybridMultilevel"/>
    <w:tmpl w:val="ACF83FE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9A3306"/>
    <w:multiLevelType w:val="hybridMultilevel"/>
    <w:tmpl w:val="F3640D1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536527"/>
    <w:multiLevelType w:val="hybridMultilevel"/>
    <w:tmpl w:val="89EA467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6A7231"/>
    <w:multiLevelType w:val="hybridMultilevel"/>
    <w:tmpl w:val="FAC4F7A8"/>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BD642A"/>
    <w:multiLevelType w:val="hybridMultilevel"/>
    <w:tmpl w:val="D21891EA"/>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9E2148"/>
    <w:multiLevelType w:val="hybridMultilevel"/>
    <w:tmpl w:val="CCE619CA"/>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BF0344"/>
    <w:multiLevelType w:val="hybridMultilevel"/>
    <w:tmpl w:val="EC3A2098"/>
    <w:lvl w:ilvl="0" w:tplc="D5FE1358">
      <w:start w:val="1"/>
      <w:numFmt w:val="bullet"/>
      <w:lvlText w:val=""/>
      <w:lvlJc w:val="left"/>
      <w:pPr>
        <w:ind w:left="360" w:hanging="360"/>
      </w:pPr>
      <w:rPr>
        <w:rFonts w:ascii="Wingdings" w:hAnsi="Wingdings"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D30C5D"/>
    <w:multiLevelType w:val="hybridMultilevel"/>
    <w:tmpl w:val="FE4A0F12"/>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A31EB7"/>
    <w:multiLevelType w:val="hybridMultilevel"/>
    <w:tmpl w:val="32763750"/>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041EDB"/>
    <w:multiLevelType w:val="hybridMultilevel"/>
    <w:tmpl w:val="EF74EAF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CA4BF4"/>
    <w:multiLevelType w:val="hybridMultilevel"/>
    <w:tmpl w:val="24C28128"/>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01BB9"/>
    <w:multiLevelType w:val="hybridMultilevel"/>
    <w:tmpl w:val="66F6564E"/>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B5220E"/>
    <w:multiLevelType w:val="hybridMultilevel"/>
    <w:tmpl w:val="32A09E82"/>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F42AA5"/>
    <w:multiLevelType w:val="hybridMultilevel"/>
    <w:tmpl w:val="C26A0BDE"/>
    <w:lvl w:ilvl="0" w:tplc="04090005">
      <w:start w:val="1"/>
      <w:numFmt w:val="bullet"/>
      <w:lvlText w:val=""/>
      <w:lvlJc w:val="left"/>
      <w:pPr>
        <w:ind w:left="720" w:hanging="360"/>
      </w:pPr>
      <w:rPr>
        <w:rFonts w:ascii="Wingdings" w:hAnsi="Wingdings"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50" w15:restartNumberingAfterBreak="0">
    <w:nsid w:val="6D676A3C"/>
    <w:multiLevelType w:val="hybridMultilevel"/>
    <w:tmpl w:val="BE16D7CE"/>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D80E47"/>
    <w:multiLevelType w:val="hybridMultilevel"/>
    <w:tmpl w:val="DCEE570C"/>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EF5512"/>
    <w:multiLevelType w:val="hybridMultilevel"/>
    <w:tmpl w:val="B3E256B2"/>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3064B3"/>
    <w:multiLevelType w:val="hybridMultilevel"/>
    <w:tmpl w:val="F9783C40"/>
    <w:lvl w:ilvl="0" w:tplc="C3DA2380">
      <w:start w:val="2"/>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1A7180"/>
    <w:multiLevelType w:val="hybridMultilevel"/>
    <w:tmpl w:val="23CED9F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1D36A8"/>
    <w:multiLevelType w:val="hybridMultilevel"/>
    <w:tmpl w:val="ED3C9C76"/>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4E60A0"/>
    <w:multiLevelType w:val="hybridMultilevel"/>
    <w:tmpl w:val="46989C80"/>
    <w:lvl w:ilvl="0" w:tplc="C3DA2380">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2"/>
  </w:num>
  <w:num w:numId="21">
    <w:abstractNumId w:val="13"/>
  </w:num>
  <w:num w:numId="22">
    <w:abstractNumId w:val="4"/>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9"/>
  </w:num>
  <w:num w:numId="26">
    <w:abstractNumId w:val="34"/>
  </w:num>
  <w:num w:numId="27">
    <w:abstractNumId w:val="52"/>
  </w:num>
  <w:num w:numId="28">
    <w:abstractNumId w:val="32"/>
  </w:num>
  <w:num w:numId="29">
    <w:abstractNumId w:val="9"/>
  </w:num>
  <w:num w:numId="30">
    <w:abstractNumId w:val="27"/>
  </w:num>
  <w:num w:numId="31">
    <w:abstractNumId w:val="12"/>
  </w:num>
  <w:num w:numId="32">
    <w:abstractNumId w:val="50"/>
  </w:num>
  <w:num w:numId="33">
    <w:abstractNumId w:val="11"/>
  </w:num>
  <w:num w:numId="34">
    <w:abstractNumId w:val="56"/>
  </w:num>
  <w:num w:numId="35">
    <w:abstractNumId w:val="38"/>
  </w:num>
  <w:num w:numId="36">
    <w:abstractNumId w:val="21"/>
  </w:num>
  <w:num w:numId="37">
    <w:abstractNumId w:val="47"/>
  </w:num>
  <w:num w:numId="38">
    <w:abstractNumId w:val="15"/>
  </w:num>
  <w:num w:numId="39">
    <w:abstractNumId w:val="36"/>
  </w:num>
  <w:num w:numId="40">
    <w:abstractNumId w:val="18"/>
  </w:num>
  <w:num w:numId="41">
    <w:abstractNumId w:val="57"/>
  </w:num>
  <w:num w:numId="42">
    <w:abstractNumId w:val="53"/>
  </w:num>
  <w:num w:numId="43">
    <w:abstractNumId w:val="8"/>
  </w:num>
  <w:num w:numId="44">
    <w:abstractNumId w:val="29"/>
  </w:num>
  <w:num w:numId="45">
    <w:abstractNumId w:val="10"/>
  </w:num>
  <w:num w:numId="46">
    <w:abstractNumId w:val="48"/>
  </w:num>
  <w:num w:numId="47">
    <w:abstractNumId w:val="40"/>
  </w:num>
  <w:num w:numId="48">
    <w:abstractNumId w:val="43"/>
  </w:num>
  <w:num w:numId="49">
    <w:abstractNumId w:val="33"/>
  </w:num>
  <w:num w:numId="50">
    <w:abstractNumId w:val="31"/>
  </w:num>
  <w:num w:numId="51">
    <w:abstractNumId w:val="7"/>
  </w:num>
  <w:num w:numId="52">
    <w:abstractNumId w:val="14"/>
  </w:num>
  <w:num w:numId="53">
    <w:abstractNumId w:val="20"/>
  </w:num>
  <w:num w:numId="54">
    <w:abstractNumId w:val="51"/>
  </w:num>
  <w:num w:numId="55">
    <w:abstractNumId w:val="45"/>
  </w:num>
  <w:num w:numId="56">
    <w:abstractNumId w:val="46"/>
  </w:num>
  <w:num w:numId="57">
    <w:abstractNumId w:val="1"/>
  </w:num>
  <w:num w:numId="58">
    <w:abstractNumId w:val="16"/>
  </w:num>
  <w:num w:numId="59">
    <w:abstractNumId w:val="23"/>
  </w:num>
  <w:num w:numId="60">
    <w:abstractNumId w:val="44"/>
  </w:num>
  <w:num w:numId="61">
    <w:abstractNumId w:val="2"/>
  </w:num>
  <w:num w:numId="62">
    <w:abstractNumId w:val="54"/>
  </w:num>
  <w:num w:numId="63">
    <w:abstractNumId w:val="42"/>
  </w:num>
  <w:num w:numId="64">
    <w:abstractNumId w:val="0"/>
  </w:num>
  <w:num w:numId="65">
    <w:abstractNumId w:val="6"/>
  </w:num>
  <w:num w:numId="66">
    <w:abstractNumId w:val="5"/>
  </w:num>
  <w:num w:numId="67">
    <w:abstractNumId w:val="39"/>
  </w:num>
  <w:num w:numId="68">
    <w:abstractNumId w:val="37"/>
  </w:num>
  <w:num w:numId="69">
    <w:abstractNumId w:val="35"/>
  </w:num>
  <w:num w:numId="70">
    <w:abstractNumId w:val="26"/>
  </w:num>
  <w:num w:numId="71">
    <w:abstractNumId w:val="41"/>
  </w:num>
  <w:num w:numId="72">
    <w:abstractNumId w:val="24"/>
  </w:num>
  <w:num w:numId="73">
    <w:abstractNumId w:val="49"/>
  </w:num>
  <w:num w:numId="74">
    <w:abstractNumId w:val="17"/>
  </w:num>
  <w:num w:numId="75">
    <w:abstractNumId w:val="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27CF"/>
    <w:rsid w:val="00037A49"/>
    <w:rsid w:val="00043DDE"/>
    <w:rsid w:val="00045A86"/>
    <w:rsid w:val="000948DD"/>
    <w:rsid w:val="000969AC"/>
    <w:rsid w:val="00097F4A"/>
    <w:rsid w:val="000B2BE7"/>
    <w:rsid w:val="000C2E0B"/>
    <w:rsid w:val="000C5527"/>
    <w:rsid w:val="000E76C6"/>
    <w:rsid w:val="000F07F9"/>
    <w:rsid w:val="001058A4"/>
    <w:rsid w:val="00111851"/>
    <w:rsid w:val="00114090"/>
    <w:rsid w:val="00127127"/>
    <w:rsid w:val="00134892"/>
    <w:rsid w:val="00140438"/>
    <w:rsid w:val="0014590F"/>
    <w:rsid w:val="00180CF8"/>
    <w:rsid w:val="001B7665"/>
    <w:rsid w:val="001C30D6"/>
    <w:rsid w:val="001D6CA0"/>
    <w:rsid w:val="001F1CF4"/>
    <w:rsid w:val="00204EDB"/>
    <w:rsid w:val="002634AA"/>
    <w:rsid w:val="002D58B5"/>
    <w:rsid w:val="003119B6"/>
    <w:rsid w:val="0033249E"/>
    <w:rsid w:val="00337E4D"/>
    <w:rsid w:val="00342F93"/>
    <w:rsid w:val="00343395"/>
    <w:rsid w:val="00352E42"/>
    <w:rsid w:val="003A1AA2"/>
    <w:rsid w:val="003D5375"/>
    <w:rsid w:val="0042616E"/>
    <w:rsid w:val="004702FB"/>
    <w:rsid w:val="00471503"/>
    <w:rsid w:val="0047356E"/>
    <w:rsid w:val="0049479E"/>
    <w:rsid w:val="004D1966"/>
    <w:rsid w:val="004D2F9F"/>
    <w:rsid w:val="004F2927"/>
    <w:rsid w:val="005026DF"/>
    <w:rsid w:val="00513B72"/>
    <w:rsid w:val="0052142A"/>
    <w:rsid w:val="0053510E"/>
    <w:rsid w:val="005423BF"/>
    <w:rsid w:val="005510BF"/>
    <w:rsid w:val="005531A5"/>
    <w:rsid w:val="00554273"/>
    <w:rsid w:val="0056617E"/>
    <w:rsid w:val="005967DB"/>
    <w:rsid w:val="005B578E"/>
    <w:rsid w:val="005B6195"/>
    <w:rsid w:val="006347C3"/>
    <w:rsid w:val="0064527B"/>
    <w:rsid w:val="0068735E"/>
    <w:rsid w:val="006975C6"/>
    <w:rsid w:val="006A5918"/>
    <w:rsid w:val="006B2936"/>
    <w:rsid w:val="006C1DD5"/>
    <w:rsid w:val="006D32DA"/>
    <w:rsid w:val="006F134A"/>
    <w:rsid w:val="006F1DA5"/>
    <w:rsid w:val="00700AE6"/>
    <w:rsid w:val="00706996"/>
    <w:rsid w:val="007109D5"/>
    <w:rsid w:val="0076092A"/>
    <w:rsid w:val="00785F39"/>
    <w:rsid w:val="007B6C99"/>
    <w:rsid w:val="007C3EA0"/>
    <w:rsid w:val="007D6FB3"/>
    <w:rsid w:val="007D7E55"/>
    <w:rsid w:val="007E0E83"/>
    <w:rsid w:val="00814A1C"/>
    <w:rsid w:val="00814CBD"/>
    <w:rsid w:val="008278F5"/>
    <w:rsid w:val="008B72CE"/>
    <w:rsid w:val="008C1AE7"/>
    <w:rsid w:val="00930868"/>
    <w:rsid w:val="00960022"/>
    <w:rsid w:val="009C0991"/>
    <w:rsid w:val="009D29DC"/>
    <w:rsid w:val="00A40203"/>
    <w:rsid w:val="00A52459"/>
    <w:rsid w:val="00A64EC4"/>
    <w:rsid w:val="00A913EA"/>
    <w:rsid w:val="00A938D9"/>
    <w:rsid w:val="00AA772B"/>
    <w:rsid w:val="00AF0313"/>
    <w:rsid w:val="00AF7FB0"/>
    <w:rsid w:val="00B05771"/>
    <w:rsid w:val="00B169F3"/>
    <w:rsid w:val="00B22553"/>
    <w:rsid w:val="00B22981"/>
    <w:rsid w:val="00B54F55"/>
    <w:rsid w:val="00B757D1"/>
    <w:rsid w:val="00B93434"/>
    <w:rsid w:val="00B943EF"/>
    <w:rsid w:val="00BC2D61"/>
    <w:rsid w:val="00BD042E"/>
    <w:rsid w:val="00BE4E75"/>
    <w:rsid w:val="00C02EF0"/>
    <w:rsid w:val="00C125C6"/>
    <w:rsid w:val="00C24613"/>
    <w:rsid w:val="00C315C9"/>
    <w:rsid w:val="00C4793C"/>
    <w:rsid w:val="00C56218"/>
    <w:rsid w:val="00C72C6D"/>
    <w:rsid w:val="00C85D42"/>
    <w:rsid w:val="00C864BE"/>
    <w:rsid w:val="00CD6E25"/>
    <w:rsid w:val="00D01E2D"/>
    <w:rsid w:val="00D379CF"/>
    <w:rsid w:val="00D60A0B"/>
    <w:rsid w:val="00D7467F"/>
    <w:rsid w:val="00D931BF"/>
    <w:rsid w:val="00DA232D"/>
    <w:rsid w:val="00DA377B"/>
    <w:rsid w:val="00DD2FA1"/>
    <w:rsid w:val="00E23F4C"/>
    <w:rsid w:val="00E55B9D"/>
    <w:rsid w:val="00E83031"/>
    <w:rsid w:val="00EB2BE0"/>
    <w:rsid w:val="00EC413A"/>
    <w:rsid w:val="00ED41BC"/>
    <w:rsid w:val="00EF3AE5"/>
    <w:rsid w:val="00F07E9B"/>
    <w:rsid w:val="00F57B2F"/>
    <w:rsid w:val="00F6620E"/>
    <w:rsid w:val="00F851F3"/>
    <w:rsid w:val="00F93C00"/>
    <w:rsid w:val="00FB3258"/>
    <w:rsid w:val="00FB5894"/>
    <w:rsid w:val="00FC2646"/>
    <w:rsid w:val="00FD079A"/>
    <w:rsid w:val="00FD2770"/>
    <w:rsid w:val="00FE542D"/>
    <w:rsid w:val="00FF2E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D6E6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7D7E55"/>
    <w:rPr>
      <w:sz w:val="16"/>
      <w:szCs w:val="16"/>
    </w:rPr>
  </w:style>
  <w:style w:type="paragraph" w:styleId="CommentText">
    <w:name w:val="annotation text"/>
    <w:basedOn w:val="Normal"/>
    <w:link w:val="CommentTextChar"/>
    <w:uiPriority w:val="99"/>
    <w:semiHidden/>
    <w:unhideWhenUsed/>
    <w:rsid w:val="007D7E55"/>
    <w:pPr>
      <w:spacing w:line="240" w:lineRule="auto"/>
    </w:pPr>
    <w:rPr>
      <w:sz w:val="20"/>
      <w:szCs w:val="20"/>
    </w:rPr>
  </w:style>
  <w:style w:type="character" w:customStyle="1" w:styleId="CommentTextChar">
    <w:name w:val="Comment Text Char"/>
    <w:basedOn w:val="DefaultParagraphFont"/>
    <w:link w:val="CommentText"/>
    <w:uiPriority w:val="99"/>
    <w:semiHidden/>
    <w:rsid w:val="007D7E5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D7E55"/>
    <w:rPr>
      <w:b/>
      <w:bCs/>
    </w:rPr>
  </w:style>
  <w:style w:type="character" w:customStyle="1" w:styleId="CommentSubjectChar">
    <w:name w:val="Comment Subject Char"/>
    <w:basedOn w:val="CommentTextChar"/>
    <w:link w:val="CommentSubject"/>
    <w:uiPriority w:val="99"/>
    <w:semiHidden/>
    <w:rsid w:val="007D7E55"/>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24</Pages>
  <Words>7534</Words>
  <Characters>42947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223</cp:revision>
  <dcterms:created xsi:type="dcterms:W3CDTF">2013-11-14T14:15:00Z</dcterms:created>
  <dcterms:modified xsi:type="dcterms:W3CDTF">2021-03-03T14:27:00Z</dcterms:modified>
</cp:coreProperties>
</file>